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D4167" w:rsidR="000D6BA8" w:rsidP="00C62C16" w:rsidRDefault="00071633" w14:paraId="c55097f" w14:textId="c55097f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TRGOVAČKI SUD U ZAGREBU</w:t>
      </w:r>
    </w:p>
    <w:p w:rsidRPr="00ED4167" w:rsidR="00853FF6" w:rsidP="00C6522F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Zagreb, Amruševa 2/II</w:t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ED4167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ED4167">
        <w:rPr>
          <w:rFonts w:ascii="Arial" w:hAnsi="Arial" w:cs="Arial"/>
          <w:bCs/>
          <w:sz w:val="24"/>
          <w:szCs w:val="24"/>
        </w:rPr>
        <w:t>48</w:t>
      </w:r>
      <w:r w:rsidRPr="00ED4167" w:rsidR="00EA2F22">
        <w:rPr>
          <w:rFonts w:ascii="Arial" w:hAnsi="Arial" w:cs="Arial"/>
          <w:bCs/>
          <w:sz w:val="24"/>
          <w:szCs w:val="24"/>
        </w:rPr>
        <w:t>.</w:t>
      </w:r>
      <w:r w:rsidRPr="00ED4167" w:rsidR="00B84EFD">
        <w:rPr>
          <w:rFonts w:ascii="Arial" w:hAnsi="Arial" w:cs="Arial"/>
          <w:bCs/>
          <w:sz w:val="24"/>
          <w:szCs w:val="24"/>
        </w:rPr>
        <w:t xml:space="preserve"> St-</w:t>
      </w:r>
      <w:r w:rsidR="00D655C9">
        <w:rPr>
          <w:rFonts w:ascii="Arial" w:hAnsi="Arial" w:cs="Arial"/>
          <w:bCs/>
          <w:sz w:val="24"/>
          <w:szCs w:val="24"/>
        </w:rPr>
        <w:t>560/22</w:t>
      </w: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Z A P I S N I K</w:t>
      </w:r>
    </w:p>
    <w:p w:rsidRPr="00ED4167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S</w:t>
      </w:r>
      <w:r w:rsidRPr="00ED4167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ED4167" w:rsidR="008962AC" w:rsidP="008962AC" w:rsidRDefault="008962AC">
      <w:pPr>
        <w:rPr>
          <w:rFonts w:ascii="Arial" w:hAnsi="Arial" w:cs="Arial"/>
          <w:sz w:val="24"/>
          <w:szCs w:val="24"/>
        </w:rPr>
      </w:pPr>
    </w:p>
    <w:p w:rsidRPr="00ED4167" w:rsidR="00691F3F" w:rsidP="008962AC" w:rsidRDefault="008962AC">
      <w:pPr>
        <w:pStyle w:val="Bezproreda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održanog dana </w:t>
      </w:r>
      <w:r w:rsidR="001A417F">
        <w:rPr>
          <w:rFonts w:ascii="Arial" w:hAnsi="Arial" w:cs="Arial"/>
          <w:bCs/>
          <w:sz w:val="24"/>
          <w:szCs w:val="24"/>
        </w:rPr>
        <w:t>26. listopada</w:t>
      </w:r>
      <w:r w:rsidRPr="00ED4167" w:rsidR="00E51AF7">
        <w:rPr>
          <w:rFonts w:ascii="Arial" w:hAnsi="Arial" w:cs="Arial"/>
          <w:bCs/>
          <w:sz w:val="24"/>
          <w:szCs w:val="24"/>
        </w:rPr>
        <w:t xml:space="preserve"> 2022.</w:t>
      </w:r>
      <w:r w:rsidRPr="00ED4167" w:rsidR="009919F7">
        <w:rPr>
          <w:rFonts w:ascii="Arial" w:hAnsi="Arial" w:cs="Arial"/>
          <w:bCs/>
          <w:sz w:val="24"/>
          <w:szCs w:val="24"/>
        </w:rPr>
        <w:t xml:space="preserve"> na Trgovačkom sudu u Zagrebu, </w:t>
      </w:r>
      <w:r w:rsidRPr="00ED4167" w:rsidR="00C27EC9">
        <w:rPr>
          <w:rFonts w:ascii="Arial" w:hAnsi="Arial" w:cs="Arial"/>
          <w:bCs/>
          <w:sz w:val="24"/>
          <w:szCs w:val="24"/>
        </w:rPr>
        <w:t>Petrinjska 8</w:t>
      </w:r>
      <w:r w:rsidRPr="00ED4167" w:rsidR="00936802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261AED">
        <w:rPr>
          <w:rFonts w:ascii="Arial" w:hAnsi="Arial" w:cs="Arial"/>
          <w:bCs/>
          <w:sz w:val="24"/>
          <w:szCs w:val="24"/>
        </w:rPr>
        <w:t xml:space="preserve">u </w:t>
      </w:r>
      <w:r w:rsidRPr="00ED4167" w:rsidR="00FF32FD">
        <w:rPr>
          <w:rFonts w:ascii="Arial" w:hAnsi="Arial" w:cs="Arial"/>
          <w:bCs/>
          <w:sz w:val="24"/>
          <w:szCs w:val="24"/>
        </w:rPr>
        <w:t>steča</w:t>
      </w:r>
      <w:r w:rsidRPr="00ED4167" w:rsidR="00FF32FD">
        <w:rPr>
          <w:rFonts w:ascii="Arial" w:hAnsi="Arial" w:cs="Arial"/>
          <w:sz w:val="24"/>
          <w:szCs w:val="24"/>
        </w:rPr>
        <w:t xml:space="preserve">jnom postupku nad </w:t>
      </w:r>
      <w:r w:rsidRPr="00ED4167" w:rsidR="00106B4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stečajnim dužnikom </w:t>
      </w:r>
      <w:r w:rsidRPr="00D655C9" w:rsidR="00D655C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SIBIRAEA d.o.o.</w:t>
      </w:r>
      <w:r w:rsidR="00D655C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- u stečaju</w:t>
      </w:r>
      <w:r w:rsidRPr="00D655C9" w:rsidR="00D655C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, Zagreb, Stjepana Gradića 1,</w:t>
      </w:r>
      <w:r w:rsidR="00D655C9">
        <w:rPr>
          <w:rFonts w:ascii="Arial" w:hAnsi="Arial" w:eastAsia="Times New Roman" w:cs="Arial"/>
          <w:color w:val="000000"/>
          <w:sz w:val="20"/>
          <w:szCs w:val="20"/>
          <w:lang w:eastAsia="hr-HR"/>
        </w:rPr>
        <w:t xml:space="preserve"> </w:t>
      </w:r>
      <w:r w:rsidRPr="00D655C9" w:rsidR="00D655C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OIB: 54060559050</w:t>
      </w:r>
    </w:p>
    <w:p w:rsidRPr="00ED4167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D4167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Nazočni od suda:</w:t>
      </w:r>
    </w:p>
    <w:p w:rsidRPr="00ED4167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  <w:r w:rsidRPr="00ED4167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853FF6">
        <w:rPr>
          <w:rFonts w:ascii="Arial" w:hAnsi="Arial" w:cs="Arial"/>
          <w:bCs/>
          <w:sz w:val="24"/>
          <w:szCs w:val="24"/>
        </w:rPr>
        <w:t>sudac</w:t>
      </w:r>
    </w:p>
    <w:p w:rsidRPr="00ED4167" w:rsidR="00853FF6" w:rsidP="00126873" w:rsidRDefault="001A417F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Vinka Mihalinčić</w:t>
      </w:r>
      <w:r w:rsidRPr="00ED4167" w:rsidR="00853FF6">
        <w:rPr>
          <w:rFonts w:ascii="Arial" w:hAnsi="Arial" w:cs="Arial"/>
          <w:bCs/>
          <w:sz w:val="24"/>
          <w:szCs w:val="24"/>
        </w:rPr>
        <w:t>, zapisničar</w:t>
      </w:r>
      <w:r w:rsidRPr="00ED4167" w:rsidR="00126873">
        <w:rPr>
          <w:rFonts w:ascii="Arial" w:hAnsi="Arial" w:cs="Arial"/>
          <w:bCs/>
          <w:sz w:val="24"/>
          <w:szCs w:val="24"/>
        </w:rPr>
        <w:tab/>
      </w: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>Utvrđuje se da je pristu</w:t>
      </w:r>
      <w:r w:rsidRPr="00ED4167" w:rsidR="002A3A8D">
        <w:rPr>
          <w:rFonts w:ascii="Arial" w:hAnsi="Arial" w:cs="Arial"/>
          <w:sz w:val="24"/>
          <w:szCs w:val="24"/>
        </w:rPr>
        <w:t>pio</w:t>
      </w:r>
      <w:r w:rsidRPr="00ED4167">
        <w:rPr>
          <w:rFonts w:ascii="Arial" w:hAnsi="Arial" w:cs="Arial"/>
          <w:sz w:val="24"/>
          <w:szCs w:val="24"/>
        </w:rPr>
        <w:t xml:space="preserve"> stečajn</w:t>
      </w:r>
      <w:r w:rsidRPr="00ED4167" w:rsidR="002A3A8D">
        <w:rPr>
          <w:rFonts w:ascii="Arial" w:hAnsi="Arial" w:cs="Arial"/>
          <w:sz w:val="24"/>
          <w:szCs w:val="24"/>
        </w:rPr>
        <w:t>i</w:t>
      </w:r>
      <w:r w:rsidRPr="00ED4167" w:rsidR="00DC6824">
        <w:rPr>
          <w:rFonts w:ascii="Arial" w:hAnsi="Arial" w:cs="Arial"/>
          <w:sz w:val="24"/>
          <w:szCs w:val="24"/>
        </w:rPr>
        <w:t xml:space="preserve"> </w:t>
      </w:r>
      <w:r w:rsidRPr="00ED4167" w:rsidR="00A63F46">
        <w:rPr>
          <w:rFonts w:ascii="Arial" w:hAnsi="Arial" w:cs="Arial"/>
          <w:sz w:val="24"/>
          <w:szCs w:val="24"/>
        </w:rPr>
        <w:t>upravitelj</w:t>
      </w:r>
      <w:r w:rsidRPr="00ED4167" w:rsidR="006E4D0A">
        <w:rPr>
          <w:rFonts w:ascii="Arial" w:hAnsi="Arial" w:cs="Arial"/>
          <w:sz w:val="24"/>
          <w:szCs w:val="24"/>
        </w:rPr>
        <w:t xml:space="preserve"> </w:t>
      </w:r>
      <w:r w:rsidR="00C652EF">
        <w:rPr>
          <w:rFonts w:ascii="Arial" w:hAnsi="Arial" w:cs="Arial"/>
          <w:sz w:val="24"/>
          <w:szCs w:val="24"/>
        </w:rPr>
        <w:t>nitko</w:t>
      </w:r>
    </w:p>
    <w:p w:rsidRPr="00ED4167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ab/>
      </w:r>
    </w:p>
    <w:p w:rsidRPr="00ED4167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Započeto </w:t>
      </w:r>
      <w:r w:rsidRPr="00ED4167" w:rsidR="00E83A30">
        <w:rPr>
          <w:rFonts w:ascii="Arial" w:hAnsi="Arial" w:cs="Arial"/>
          <w:bCs/>
          <w:sz w:val="24"/>
          <w:szCs w:val="24"/>
        </w:rPr>
        <w:t xml:space="preserve">u </w:t>
      </w:r>
      <w:r w:rsidR="00C652EF">
        <w:rPr>
          <w:rFonts w:ascii="Arial" w:hAnsi="Arial" w:cs="Arial"/>
          <w:bCs/>
          <w:sz w:val="24"/>
          <w:szCs w:val="24"/>
        </w:rPr>
        <w:t>11,00</w:t>
      </w:r>
      <w:r w:rsidRPr="00ED4167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853FF6">
        <w:rPr>
          <w:rFonts w:ascii="Arial" w:hAnsi="Arial" w:cs="Arial"/>
          <w:bCs/>
          <w:sz w:val="24"/>
          <w:szCs w:val="24"/>
        </w:rPr>
        <w:t>sati.</w:t>
      </w:r>
    </w:p>
    <w:p w:rsidRPr="00ED4167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Ročište je javno.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Utvrđuje se da </w:t>
      </w:r>
      <w:r w:rsidRPr="00ED4167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Pr="00ED4167" w:rsidR="000D3377" w:rsidP="00B11DA9" w:rsidRDefault="000D3377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0E49E5" w:rsidP="000E49E5" w:rsidRDefault="0038417C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ED4167">
        <w:rPr>
          <w:rFonts w:ascii="Arial" w:hAnsi="Arial" w:cs="Arial"/>
          <w:b w:val="false"/>
          <w:szCs w:val="24"/>
        </w:rPr>
        <w:t>Utvrđuje se da je rješenje</w:t>
      </w:r>
      <w:r w:rsidRPr="00ED4167" w:rsidR="000E6C28">
        <w:rPr>
          <w:rFonts w:ascii="Arial" w:hAnsi="Arial" w:cs="Arial"/>
          <w:b w:val="false"/>
          <w:szCs w:val="24"/>
        </w:rPr>
        <w:t xml:space="preserve">m </w:t>
      </w:r>
      <w:r w:rsidRPr="00ED4167">
        <w:rPr>
          <w:rFonts w:ascii="Arial" w:hAnsi="Arial" w:cs="Arial"/>
          <w:b w:val="false"/>
          <w:szCs w:val="24"/>
        </w:rPr>
        <w:t xml:space="preserve">od </w:t>
      </w:r>
      <w:r w:rsidR="00C652EF">
        <w:rPr>
          <w:rFonts w:ascii="Arial" w:hAnsi="Arial" w:cs="Arial"/>
          <w:b w:val="false"/>
          <w:szCs w:val="24"/>
        </w:rPr>
        <w:t>27. svibnja</w:t>
      </w:r>
      <w:r w:rsidR="00970FFC">
        <w:rPr>
          <w:rFonts w:ascii="Arial" w:hAnsi="Arial" w:cs="Arial"/>
          <w:b w:val="false"/>
          <w:szCs w:val="24"/>
        </w:rPr>
        <w:t xml:space="preserve"> </w:t>
      </w:r>
      <w:r w:rsidRPr="00ED4167" w:rsidR="00416CC8">
        <w:rPr>
          <w:rFonts w:ascii="Arial" w:hAnsi="Arial" w:cs="Arial"/>
          <w:b w:val="false"/>
          <w:szCs w:val="24"/>
        </w:rPr>
        <w:t>2022</w:t>
      </w:r>
      <w:r w:rsidRPr="00ED4167" w:rsidR="005F39CB">
        <w:rPr>
          <w:rFonts w:ascii="Arial" w:hAnsi="Arial" w:cs="Arial"/>
          <w:b w:val="false"/>
          <w:szCs w:val="24"/>
        </w:rPr>
        <w:t>.</w:t>
      </w:r>
      <w:r w:rsidRPr="00ED4167" w:rsidR="00F8036C">
        <w:rPr>
          <w:rFonts w:ascii="Arial" w:hAnsi="Arial" w:cs="Arial"/>
          <w:b w:val="false"/>
          <w:szCs w:val="24"/>
        </w:rPr>
        <w:t>,</w:t>
      </w:r>
      <w:r w:rsidRPr="00ED4167">
        <w:rPr>
          <w:rFonts w:ascii="Arial" w:hAnsi="Arial" w:cs="Arial"/>
          <w:b w:val="false"/>
          <w:szCs w:val="24"/>
        </w:rPr>
        <w:t xml:space="preserve"> </w:t>
      </w:r>
      <w:r w:rsidRPr="00ED4167" w:rsidR="00C13685">
        <w:rPr>
          <w:rFonts w:ascii="Arial" w:hAnsi="Arial" w:cs="Arial"/>
          <w:b w:val="false"/>
          <w:szCs w:val="24"/>
        </w:rPr>
        <w:t xml:space="preserve">pod gornjim brojem, </w:t>
      </w:r>
    </w:p>
    <w:p w:rsidR="00C652EF" w:rsidP="003912B6" w:rsidRDefault="00C13685">
      <w:pPr>
        <w:pStyle w:val="Naslov1"/>
        <w:rPr>
          <w:rFonts w:ascii="Arial" w:hAnsi="Arial" w:cs="Arial"/>
          <w:b w:val="false"/>
          <w:szCs w:val="24"/>
        </w:rPr>
      </w:pPr>
      <w:r w:rsidRPr="00ED4167">
        <w:rPr>
          <w:rFonts w:ascii="Arial" w:hAnsi="Arial" w:cs="Arial"/>
          <w:b w:val="false"/>
          <w:szCs w:val="24"/>
        </w:rPr>
        <w:t>otvoren</w:t>
      </w:r>
      <w:r w:rsidRPr="00ED4167" w:rsidR="00416CC8">
        <w:rPr>
          <w:rFonts w:ascii="Arial" w:hAnsi="Arial" w:cs="Arial"/>
          <w:b w:val="false"/>
          <w:szCs w:val="24"/>
        </w:rPr>
        <w:t xml:space="preserve"> stečajni postupak</w:t>
      </w:r>
      <w:r w:rsidRPr="00ED4167" w:rsidR="00422496">
        <w:rPr>
          <w:rFonts w:ascii="Arial" w:hAnsi="Arial" w:cs="Arial"/>
          <w:b w:val="false"/>
          <w:szCs w:val="24"/>
        </w:rPr>
        <w:t xml:space="preserve">, </w:t>
      </w:r>
      <w:r w:rsidRPr="00ED4167" w:rsidR="00416CC8">
        <w:rPr>
          <w:rFonts w:ascii="Arial" w:hAnsi="Arial" w:cs="Arial"/>
          <w:b w:val="false"/>
          <w:szCs w:val="24"/>
        </w:rPr>
        <w:t>te su</w:t>
      </w:r>
      <w:r w:rsidRPr="00ED4167" w:rsidR="00422496">
        <w:rPr>
          <w:rFonts w:ascii="Arial" w:hAnsi="Arial" w:cs="Arial"/>
          <w:b w:val="false"/>
          <w:szCs w:val="24"/>
        </w:rPr>
        <w:t xml:space="preserve"> pozvani vjerovnici na podnošenje prijava tražbine, </w:t>
      </w:r>
      <w:r w:rsidRPr="00ED4167" w:rsidR="00416CC8">
        <w:rPr>
          <w:rFonts w:ascii="Arial" w:hAnsi="Arial" w:cs="Arial"/>
          <w:b w:val="false"/>
          <w:szCs w:val="24"/>
        </w:rPr>
        <w:t>koje</w:t>
      </w:r>
      <w:r w:rsidRPr="00ED4167" w:rsidR="00E42E6C">
        <w:rPr>
          <w:rFonts w:ascii="Arial" w:hAnsi="Arial" w:cs="Arial"/>
          <w:b w:val="false"/>
          <w:szCs w:val="24"/>
        </w:rPr>
        <w:t xml:space="preserve"> rješenje </w:t>
      </w:r>
      <w:r w:rsidRPr="00ED4167" w:rsidR="00422496">
        <w:rPr>
          <w:rFonts w:ascii="Arial" w:hAnsi="Arial" w:cs="Arial"/>
          <w:b w:val="false"/>
          <w:szCs w:val="24"/>
        </w:rPr>
        <w:t xml:space="preserve">je </w:t>
      </w:r>
      <w:r w:rsidRPr="00ED4167" w:rsidR="0038417C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ED4167" w:rsidR="006012DE">
        <w:rPr>
          <w:rFonts w:ascii="Arial" w:hAnsi="Arial" w:cs="Arial"/>
          <w:b w:val="false"/>
          <w:szCs w:val="24"/>
        </w:rPr>
        <w:t xml:space="preserve">dana </w:t>
      </w:r>
      <w:r w:rsidR="00C652EF">
        <w:rPr>
          <w:rFonts w:ascii="Arial" w:hAnsi="Arial" w:cs="Arial"/>
          <w:b w:val="false"/>
          <w:szCs w:val="24"/>
        </w:rPr>
        <w:t>27. svibnja</w:t>
      </w:r>
      <w:r w:rsidRPr="00ED4167" w:rsidR="00422496">
        <w:rPr>
          <w:rFonts w:ascii="Arial" w:hAnsi="Arial" w:cs="Arial"/>
          <w:b w:val="false"/>
          <w:szCs w:val="24"/>
        </w:rPr>
        <w:t xml:space="preserve"> 2022</w:t>
      </w:r>
      <w:r w:rsidRPr="00ED4167" w:rsidR="0038417C">
        <w:rPr>
          <w:rFonts w:ascii="Arial" w:hAnsi="Arial" w:cs="Arial"/>
          <w:b w:val="false"/>
          <w:szCs w:val="24"/>
        </w:rPr>
        <w:t>.</w:t>
      </w:r>
    </w:p>
    <w:p w:rsidR="00685F18" w:rsidP="003912B6" w:rsidRDefault="00C652EF">
      <w:pPr>
        <w:pStyle w:val="Naslov1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ab/>
        <w:t xml:space="preserve">Konstatira se da je stečajni upravitelj zamolio odgodu </w:t>
      </w:r>
      <w:r w:rsidR="00685F18">
        <w:rPr>
          <w:rFonts w:ascii="Arial" w:hAnsi="Arial" w:cs="Arial"/>
          <w:b w:val="false"/>
          <w:szCs w:val="24"/>
        </w:rPr>
        <w:t xml:space="preserve">ročišta zbog bolesti. </w:t>
      </w:r>
    </w:p>
    <w:p w:rsidR="00685F18" w:rsidP="003912B6" w:rsidRDefault="00685F18">
      <w:pPr>
        <w:pStyle w:val="Naslov1"/>
        <w:rPr>
          <w:rFonts w:ascii="Arial" w:hAnsi="Arial" w:cs="Arial"/>
          <w:b w:val="false"/>
          <w:szCs w:val="24"/>
        </w:rPr>
      </w:pPr>
    </w:p>
    <w:p w:rsidR="00685F18" w:rsidP="003912B6" w:rsidRDefault="00685F18">
      <w:pPr>
        <w:pStyle w:val="Naslov1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ab/>
        <w:t xml:space="preserve">Sud donosi </w:t>
      </w:r>
    </w:p>
    <w:p w:rsidR="00685F18" w:rsidP="003912B6" w:rsidRDefault="00685F18">
      <w:pPr>
        <w:pStyle w:val="Naslov1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ab/>
      </w:r>
      <w:r>
        <w:rPr>
          <w:rFonts w:ascii="Arial" w:hAnsi="Arial" w:cs="Arial"/>
          <w:b w:val="false"/>
          <w:szCs w:val="24"/>
        </w:rPr>
        <w:tab/>
      </w:r>
      <w:r>
        <w:rPr>
          <w:rFonts w:ascii="Arial" w:hAnsi="Arial" w:cs="Arial"/>
          <w:b w:val="false"/>
          <w:szCs w:val="24"/>
        </w:rPr>
        <w:tab/>
      </w:r>
      <w:r>
        <w:rPr>
          <w:rFonts w:ascii="Arial" w:hAnsi="Arial" w:cs="Arial"/>
          <w:b w:val="false"/>
          <w:szCs w:val="24"/>
        </w:rPr>
        <w:tab/>
      </w:r>
      <w:r>
        <w:rPr>
          <w:rFonts w:ascii="Arial" w:hAnsi="Arial" w:cs="Arial"/>
          <w:b w:val="false"/>
          <w:szCs w:val="24"/>
        </w:rPr>
        <w:tab/>
        <w:t xml:space="preserve">r je š e nj e </w:t>
      </w:r>
    </w:p>
    <w:p w:rsidR="00685F18" w:rsidP="003912B6" w:rsidRDefault="00685F18">
      <w:pPr>
        <w:pStyle w:val="Naslov1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ab/>
      </w:r>
    </w:p>
    <w:p w:rsidR="00685F18" w:rsidP="003912B6" w:rsidRDefault="00685F18">
      <w:pPr>
        <w:pStyle w:val="Naslov1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ab/>
        <w:t xml:space="preserve">Današnje ispitno i izvještajno ročišta neće se održati, a iduće se određuje </w:t>
      </w:r>
    </w:p>
    <w:p w:rsidR="00685F18" w:rsidP="003912B6" w:rsidRDefault="00685F18">
      <w:pPr>
        <w:pStyle w:val="Naslov1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>za dan</w:t>
      </w:r>
    </w:p>
    <w:p w:rsidR="00DE0023" w:rsidP="00597688" w:rsidRDefault="006757DA">
      <w:pPr>
        <w:pStyle w:val="Naslov1"/>
        <w:jc w:val="center"/>
        <w:rPr>
          <w:rFonts w:ascii="Arial" w:hAnsi="Arial" w:cs="Arial"/>
          <w:b w:val="false"/>
          <w:szCs w:val="24"/>
        </w:rPr>
      </w:pPr>
      <w:r>
        <w:rPr>
          <w:rFonts w:ascii="Arial" w:hAnsi="Arial" w:cs="Arial"/>
          <w:b w:val="false"/>
          <w:szCs w:val="24"/>
        </w:rPr>
        <w:t>22. studenog 2022. u 11,15 sati</w:t>
      </w:r>
    </w:p>
    <w:p w:rsidRPr="006757DA" w:rsidR="006757DA" w:rsidP="006757DA" w:rsidRDefault="006757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prostorijama Trgovačkog suda u Zagrebu, Petrinjska 8, soba 44/II (DZ).</w:t>
      </w:r>
    </w:p>
    <w:p w:rsidR="00CB716A" w:rsidP="0021281A" w:rsidRDefault="00C652EF">
      <w:r>
        <w:tab/>
      </w:r>
    </w:p>
    <w:p w:rsidRPr="0021281A" w:rsidR="0021281A" w:rsidP="0021281A" w:rsidRDefault="0021281A"/>
    <w:p w:rsidRPr="00ED4167" w:rsidR="00E97CD0" w:rsidP="0021281A" w:rsidRDefault="00A872F4">
      <w:pPr>
        <w:pStyle w:val="Odlomakpopisa"/>
        <w:ind w:left="108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Dovršeno </w:t>
      </w:r>
      <w:r w:rsidR="006757DA">
        <w:rPr>
          <w:rFonts w:ascii="Arial" w:hAnsi="Arial" w:cs="Arial"/>
          <w:bCs/>
          <w:sz w:val="24"/>
          <w:szCs w:val="24"/>
        </w:rPr>
        <w:t>u 11,10</w:t>
      </w:r>
      <w:r w:rsidR="00EE18B0">
        <w:rPr>
          <w:rFonts w:ascii="Arial" w:hAnsi="Arial" w:cs="Arial"/>
          <w:bCs/>
          <w:sz w:val="24"/>
          <w:szCs w:val="24"/>
        </w:rPr>
        <w:t xml:space="preserve">  </w:t>
      </w:r>
      <w:r w:rsidRPr="00ED4167" w:rsidR="004079E2">
        <w:rPr>
          <w:rFonts w:ascii="Arial" w:hAnsi="Arial" w:cs="Arial"/>
          <w:bCs/>
          <w:sz w:val="24"/>
          <w:szCs w:val="24"/>
        </w:rPr>
        <w:t>sati</w:t>
      </w: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Sudac:</w:t>
      </w:r>
    </w:p>
    <w:p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</w:p>
    <w:p w:rsidRPr="00ED4167" w:rsidR="00A872F4" w:rsidP="0021281A" w:rsidRDefault="00A872F4">
      <w:pPr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Zapisničar:</w:t>
      </w:r>
    </w:p>
    <w:p w:rsidRPr="00ED4167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Vinka Mihalinčić</w:t>
      </w:r>
    </w:p>
    <w:p w:rsidRPr="00ED4167" w:rsidR="007C5548" w:rsidP="007C5548" w:rsidRDefault="007C5548">
      <w:pPr>
        <w:jc w:val="center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Stečajni upravitelj:</w:t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A872F4" w:rsidP="004079E2" w:rsidRDefault="00A872F4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9E5EDE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Stečajni vjerovnici: </w:t>
      </w:r>
    </w:p>
    <w:sectPr w:rsidRPr="00ED4167" w:rsidR="009E5EDE" w:rsidSect="009D3C71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B716A" w:rsidRDefault="003B716A">
      <w:r>
        <w:separator/>
      </w:r>
    </w:p>
  </w:endnote>
  <w:endnote w:type="continuationSeparator" w:id="0">
    <w:p w:rsidR="003B716A" w:rsidRDefault="003B716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B716A" w:rsidRDefault="003B716A">
      <w:r>
        <w:separator/>
      </w:r>
    </w:p>
  </w:footnote>
  <w:footnote w:type="continuationSeparator" w:id="0">
    <w:p w:rsidR="003B716A" w:rsidRDefault="003B716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16A" w:rsidP="00D81A44" w:rsidRDefault="003B716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B716A" w:rsidRDefault="003B716A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3B716A" w:rsidP="00D81A44" w:rsidRDefault="003B716A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B20F50">
      <w:rPr>
        <w:rStyle w:val="Brojstranice"/>
        <w:rFonts w:ascii="Arial" w:hAnsi="Arial" w:cs="Arial"/>
        <w:noProof/>
        <w:sz w:val="24"/>
        <w:szCs w:val="24"/>
      </w:rPr>
      <w:t>2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Pr="00A207D6" w:rsidR="003B716A" w:rsidP="003D5E96" w:rsidRDefault="003B716A">
    <w:pPr>
      <w:pStyle w:val="Zaglavlje"/>
      <w:jc w:val="center"/>
      <w:rPr>
        <w:rFonts w:ascii="Arial" w:hAnsi="Arial" w:cs="Arial"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48. St-</w:t>
    </w:r>
    <w:r w:rsidR="0021281A">
      <w:rPr>
        <w:rFonts w:ascii="Arial" w:hAnsi="Arial" w:cs="Arial"/>
        <w:bCs/>
        <w:sz w:val="24"/>
        <w:szCs w:val="24"/>
      </w:rPr>
      <w:t>560/22</w:t>
    </w: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16A" w:rsidRDefault="003B716A">
    <w:pPr>
      <w:pStyle w:val="Zaglavlje"/>
    </w:pPr>
  </w:p>
  <w:p w:rsidR="003B716A" w:rsidRDefault="003B716A">
    <w:pPr>
      <w:pStyle w:val="Zaglavlje"/>
    </w:pPr>
  </w:p>
  <w:p w:rsidR="003B716A" w:rsidRDefault="003B716A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3E44AA1"/>
    <w:multiLevelType w:val="hybridMultilevel"/>
    <w:tmpl w:val="38A43CF4"/>
    <w:lvl w:ilvl="0" w:tplc="F0DE290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85371"/>
    <w:multiLevelType w:val="hybridMultilevel"/>
    <w:tmpl w:val="A4C830D4"/>
    <w:lvl w:ilvl="0" w:tplc="75D6F0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5145A82"/>
    <w:multiLevelType w:val="hybridMultilevel"/>
    <w:tmpl w:val="17906B2E"/>
    <w:lvl w:ilvl="0" w:tplc="C14055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DF5579"/>
    <w:multiLevelType w:val="hybridMultilevel"/>
    <w:tmpl w:val="DE96DC46"/>
    <w:lvl w:ilvl="0" w:tplc="F2BCDB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8B231B"/>
    <w:multiLevelType w:val="hybridMultilevel"/>
    <w:tmpl w:val="8256A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1A20EE"/>
    <w:multiLevelType w:val="hybridMultilevel"/>
    <w:tmpl w:val="42F62C78"/>
    <w:lvl w:ilvl="0" w:tplc="6CD007F2">
      <w:start w:val="1"/>
      <w:numFmt w:val="decimal"/>
      <w:lvlText w:val="%1."/>
      <w:lvlJc w:val="left"/>
      <w:pPr>
        <w:ind w:left="2160" w:hanging="360"/>
      </w:pPr>
      <w:rPr>
        <w:rFonts w:hint="default"/>
        <w:color w:val="00000A"/>
      </w:rPr>
    </w:lvl>
    <w:lvl w:ilvl="1" w:tplc="041A0019" w:tentative="true">
      <w:start w:val="1"/>
      <w:numFmt w:val="lowerLetter"/>
      <w:lvlText w:val="%2."/>
      <w:lvlJc w:val="left"/>
      <w:pPr>
        <w:ind w:left="2880" w:hanging="360"/>
      </w:pPr>
    </w:lvl>
    <w:lvl w:ilvl="2" w:tplc="041A001B" w:tentative="true">
      <w:start w:val="1"/>
      <w:numFmt w:val="lowerRoman"/>
      <w:lvlText w:val="%3."/>
      <w:lvlJc w:val="right"/>
      <w:pPr>
        <w:ind w:left="3600" w:hanging="180"/>
      </w:pPr>
    </w:lvl>
    <w:lvl w:ilvl="3" w:tplc="041A000F" w:tentative="true">
      <w:start w:val="1"/>
      <w:numFmt w:val="decimal"/>
      <w:lvlText w:val="%4."/>
      <w:lvlJc w:val="left"/>
      <w:pPr>
        <w:ind w:left="4320" w:hanging="360"/>
      </w:pPr>
    </w:lvl>
    <w:lvl w:ilvl="4" w:tplc="041A0019" w:tentative="true">
      <w:start w:val="1"/>
      <w:numFmt w:val="lowerLetter"/>
      <w:lvlText w:val="%5."/>
      <w:lvlJc w:val="left"/>
      <w:pPr>
        <w:ind w:left="5040" w:hanging="360"/>
      </w:pPr>
    </w:lvl>
    <w:lvl w:ilvl="5" w:tplc="041A001B" w:tentative="true">
      <w:start w:val="1"/>
      <w:numFmt w:val="lowerRoman"/>
      <w:lvlText w:val="%6."/>
      <w:lvlJc w:val="right"/>
      <w:pPr>
        <w:ind w:left="5760" w:hanging="180"/>
      </w:pPr>
    </w:lvl>
    <w:lvl w:ilvl="6" w:tplc="041A000F" w:tentative="true">
      <w:start w:val="1"/>
      <w:numFmt w:val="decimal"/>
      <w:lvlText w:val="%7."/>
      <w:lvlJc w:val="left"/>
      <w:pPr>
        <w:ind w:left="6480" w:hanging="360"/>
      </w:pPr>
    </w:lvl>
    <w:lvl w:ilvl="7" w:tplc="041A0019" w:tentative="true">
      <w:start w:val="1"/>
      <w:numFmt w:val="lowerLetter"/>
      <w:lvlText w:val="%8."/>
      <w:lvlJc w:val="left"/>
      <w:pPr>
        <w:ind w:left="7200" w:hanging="360"/>
      </w:pPr>
    </w:lvl>
    <w:lvl w:ilvl="8" w:tplc="041A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375A28BB"/>
    <w:multiLevelType w:val="hybridMultilevel"/>
    <w:tmpl w:val="8FEAA448"/>
    <w:lvl w:ilvl="0" w:tplc="CC36BD6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436525"/>
    <w:multiLevelType w:val="hybridMultilevel"/>
    <w:tmpl w:val="E00CD9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016A6"/>
    <w:multiLevelType w:val="hybridMultilevel"/>
    <w:tmpl w:val="710EB7C0"/>
    <w:lvl w:ilvl="0" w:tplc="1D3E47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CE032A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B332973"/>
    <w:multiLevelType w:val="hybridMultilevel"/>
    <w:tmpl w:val="30220B06"/>
    <w:lvl w:ilvl="0" w:tplc="7D301D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1154DA"/>
    <w:multiLevelType w:val="hybridMultilevel"/>
    <w:tmpl w:val="25BCF1E6"/>
    <w:lvl w:ilvl="0" w:tplc="5906C2FE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1565B0"/>
    <w:multiLevelType w:val="hybridMultilevel"/>
    <w:tmpl w:val="CB587920"/>
    <w:lvl w:ilvl="0" w:tplc="AA562D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1F47BE"/>
    <w:multiLevelType w:val="hybridMultilevel"/>
    <w:tmpl w:val="4A980886"/>
    <w:lvl w:ilvl="0" w:tplc="9766C3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6D41C3"/>
    <w:multiLevelType w:val="hybridMultilevel"/>
    <w:tmpl w:val="1E0071A8"/>
    <w:lvl w:ilvl="0" w:tplc="456EF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472A1"/>
    <w:multiLevelType w:val="hybridMultilevel"/>
    <w:tmpl w:val="9244A1E0"/>
    <w:lvl w:ilvl="0" w:tplc="BE38213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504064C"/>
    <w:multiLevelType w:val="hybridMultilevel"/>
    <w:tmpl w:val="608C5D24"/>
    <w:lvl w:ilvl="0" w:tplc="8C0E9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4390B70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92E1BB4"/>
    <w:multiLevelType w:val="hybridMultilevel"/>
    <w:tmpl w:val="DC6EF93E"/>
    <w:lvl w:ilvl="0" w:tplc="8CE21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C66354C"/>
    <w:multiLevelType w:val="hybridMultilevel"/>
    <w:tmpl w:val="E586D10C"/>
    <w:lvl w:ilvl="0" w:tplc="CB76E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6"/>
  </w:num>
  <w:num w:numId="3">
    <w:abstractNumId w:val="7"/>
  </w:num>
  <w:num w:numId="4">
    <w:abstractNumId w:val="11"/>
  </w:num>
  <w:num w:numId="5">
    <w:abstractNumId w:val="20"/>
  </w:num>
  <w:num w:numId="6">
    <w:abstractNumId w:val="24"/>
  </w:num>
  <w:num w:numId="7">
    <w:abstractNumId w:val="23"/>
  </w:num>
  <w:num w:numId="8">
    <w:abstractNumId w:val="22"/>
  </w:num>
  <w:num w:numId="9">
    <w:abstractNumId w:val="19"/>
  </w:num>
  <w:num w:numId="10">
    <w:abstractNumId w:val="16"/>
  </w:num>
  <w:num w:numId="11">
    <w:abstractNumId w:val="18"/>
  </w:num>
  <w:num w:numId="12">
    <w:abstractNumId w:val="25"/>
  </w:num>
  <w:num w:numId="13">
    <w:abstractNumId w:val="15"/>
  </w:num>
  <w:num w:numId="14">
    <w:abstractNumId w:val="8"/>
  </w:num>
  <w:num w:numId="15">
    <w:abstractNumId w:val="10"/>
  </w:num>
  <w:num w:numId="16">
    <w:abstractNumId w:val="9"/>
  </w:num>
  <w:num w:numId="17">
    <w:abstractNumId w:val="12"/>
  </w:num>
  <w:num w:numId="18">
    <w:abstractNumId w:val="17"/>
  </w:num>
  <w:num w:numId="19">
    <w:abstractNumId w:val="14"/>
  </w:num>
  <w:num w:numId="20">
    <w:abstractNumId w:val="13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49B"/>
    <w:rsid w:val="0000152F"/>
    <w:rsid w:val="00001C2F"/>
    <w:rsid w:val="000022AD"/>
    <w:rsid w:val="00002E02"/>
    <w:rsid w:val="000039FF"/>
    <w:rsid w:val="000049CA"/>
    <w:rsid w:val="0000570A"/>
    <w:rsid w:val="000072E2"/>
    <w:rsid w:val="000079B9"/>
    <w:rsid w:val="00011735"/>
    <w:rsid w:val="00011BA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0ACE"/>
    <w:rsid w:val="000322B1"/>
    <w:rsid w:val="000338B6"/>
    <w:rsid w:val="00033B31"/>
    <w:rsid w:val="0003620A"/>
    <w:rsid w:val="0003629C"/>
    <w:rsid w:val="00036619"/>
    <w:rsid w:val="00036646"/>
    <w:rsid w:val="00037E28"/>
    <w:rsid w:val="00040FFC"/>
    <w:rsid w:val="00042895"/>
    <w:rsid w:val="000457CD"/>
    <w:rsid w:val="00046063"/>
    <w:rsid w:val="0004683F"/>
    <w:rsid w:val="00047061"/>
    <w:rsid w:val="00047D9F"/>
    <w:rsid w:val="000517EC"/>
    <w:rsid w:val="00051B4C"/>
    <w:rsid w:val="00051F33"/>
    <w:rsid w:val="00053672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1B43"/>
    <w:rsid w:val="00063BDF"/>
    <w:rsid w:val="00063C23"/>
    <w:rsid w:val="00064134"/>
    <w:rsid w:val="0007058D"/>
    <w:rsid w:val="000706C0"/>
    <w:rsid w:val="00071633"/>
    <w:rsid w:val="00073C73"/>
    <w:rsid w:val="00074410"/>
    <w:rsid w:val="00075EF6"/>
    <w:rsid w:val="00077613"/>
    <w:rsid w:val="000776F3"/>
    <w:rsid w:val="00077B6B"/>
    <w:rsid w:val="000809CF"/>
    <w:rsid w:val="00081359"/>
    <w:rsid w:val="000823E1"/>
    <w:rsid w:val="00083048"/>
    <w:rsid w:val="000834A6"/>
    <w:rsid w:val="000834CF"/>
    <w:rsid w:val="00083954"/>
    <w:rsid w:val="00083C4D"/>
    <w:rsid w:val="000857AF"/>
    <w:rsid w:val="00085A2D"/>
    <w:rsid w:val="000912F0"/>
    <w:rsid w:val="00091816"/>
    <w:rsid w:val="00093902"/>
    <w:rsid w:val="00094398"/>
    <w:rsid w:val="00094AB4"/>
    <w:rsid w:val="00094AE9"/>
    <w:rsid w:val="00094D9A"/>
    <w:rsid w:val="000959C4"/>
    <w:rsid w:val="00095ADF"/>
    <w:rsid w:val="000968E3"/>
    <w:rsid w:val="00096A7D"/>
    <w:rsid w:val="000A1727"/>
    <w:rsid w:val="000A1E2A"/>
    <w:rsid w:val="000A3575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4BFE"/>
    <w:rsid w:val="000C56D2"/>
    <w:rsid w:val="000D0832"/>
    <w:rsid w:val="000D0E0E"/>
    <w:rsid w:val="000D1A95"/>
    <w:rsid w:val="000D272E"/>
    <w:rsid w:val="000D28B2"/>
    <w:rsid w:val="000D3377"/>
    <w:rsid w:val="000D383E"/>
    <w:rsid w:val="000D4384"/>
    <w:rsid w:val="000D525C"/>
    <w:rsid w:val="000D5DA3"/>
    <w:rsid w:val="000D6BA8"/>
    <w:rsid w:val="000D6CDF"/>
    <w:rsid w:val="000D7C0F"/>
    <w:rsid w:val="000D7DFE"/>
    <w:rsid w:val="000E1538"/>
    <w:rsid w:val="000E25F1"/>
    <w:rsid w:val="000E26C8"/>
    <w:rsid w:val="000E2A06"/>
    <w:rsid w:val="000E3266"/>
    <w:rsid w:val="000E372D"/>
    <w:rsid w:val="000E3CDA"/>
    <w:rsid w:val="000E3D49"/>
    <w:rsid w:val="000E4012"/>
    <w:rsid w:val="000E451C"/>
    <w:rsid w:val="000E49E5"/>
    <w:rsid w:val="000E50DE"/>
    <w:rsid w:val="000E61F4"/>
    <w:rsid w:val="000E6C28"/>
    <w:rsid w:val="000E7ADD"/>
    <w:rsid w:val="000F0142"/>
    <w:rsid w:val="000F07BD"/>
    <w:rsid w:val="000F0973"/>
    <w:rsid w:val="000F0EBC"/>
    <w:rsid w:val="000F1C78"/>
    <w:rsid w:val="000F4ADA"/>
    <w:rsid w:val="000F7A98"/>
    <w:rsid w:val="001001FB"/>
    <w:rsid w:val="00100A1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442"/>
    <w:rsid w:val="0011161B"/>
    <w:rsid w:val="00111A48"/>
    <w:rsid w:val="00111BDA"/>
    <w:rsid w:val="00111DA3"/>
    <w:rsid w:val="00113372"/>
    <w:rsid w:val="0011345F"/>
    <w:rsid w:val="001139BC"/>
    <w:rsid w:val="00113E37"/>
    <w:rsid w:val="00115093"/>
    <w:rsid w:val="00115571"/>
    <w:rsid w:val="00115992"/>
    <w:rsid w:val="00115C00"/>
    <w:rsid w:val="00116B3C"/>
    <w:rsid w:val="00117D8C"/>
    <w:rsid w:val="0012021F"/>
    <w:rsid w:val="001218DE"/>
    <w:rsid w:val="001223B5"/>
    <w:rsid w:val="001224B2"/>
    <w:rsid w:val="00122870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398F"/>
    <w:rsid w:val="001354E6"/>
    <w:rsid w:val="0013610F"/>
    <w:rsid w:val="001408EA"/>
    <w:rsid w:val="00141CE9"/>
    <w:rsid w:val="00143B09"/>
    <w:rsid w:val="00143DC6"/>
    <w:rsid w:val="00144C1A"/>
    <w:rsid w:val="00145665"/>
    <w:rsid w:val="00146405"/>
    <w:rsid w:val="00150D16"/>
    <w:rsid w:val="00151B3D"/>
    <w:rsid w:val="00152098"/>
    <w:rsid w:val="00152E50"/>
    <w:rsid w:val="0015448A"/>
    <w:rsid w:val="00155D26"/>
    <w:rsid w:val="00155D9A"/>
    <w:rsid w:val="00156779"/>
    <w:rsid w:val="001570D7"/>
    <w:rsid w:val="0016019A"/>
    <w:rsid w:val="00160A10"/>
    <w:rsid w:val="00162DBE"/>
    <w:rsid w:val="00163076"/>
    <w:rsid w:val="00164375"/>
    <w:rsid w:val="0016535C"/>
    <w:rsid w:val="00165A0D"/>
    <w:rsid w:val="00166167"/>
    <w:rsid w:val="00172202"/>
    <w:rsid w:val="001723ED"/>
    <w:rsid w:val="00172D60"/>
    <w:rsid w:val="00175846"/>
    <w:rsid w:val="00175AE1"/>
    <w:rsid w:val="00175CA0"/>
    <w:rsid w:val="00175F9B"/>
    <w:rsid w:val="001765E0"/>
    <w:rsid w:val="0017688B"/>
    <w:rsid w:val="00176E40"/>
    <w:rsid w:val="00180340"/>
    <w:rsid w:val="001809CF"/>
    <w:rsid w:val="00182185"/>
    <w:rsid w:val="00182244"/>
    <w:rsid w:val="00182D1B"/>
    <w:rsid w:val="00183362"/>
    <w:rsid w:val="001834E2"/>
    <w:rsid w:val="001847BE"/>
    <w:rsid w:val="00185203"/>
    <w:rsid w:val="00186722"/>
    <w:rsid w:val="00186836"/>
    <w:rsid w:val="001875E5"/>
    <w:rsid w:val="001876F9"/>
    <w:rsid w:val="00190AD2"/>
    <w:rsid w:val="00192251"/>
    <w:rsid w:val="00192476"/>
    <w:rsid w:val="001932CC"/>
    <w:rsid w:val="00193BFA"/>
    <w:rsid w:val="001953DB"/>
    <w:rsid w:val="001967BF"/>
    <w:rsid w:val="00197910"/>
    <w:rsid w:val="00197E0D"/>
    <w:rsid w:val="001A007B"/>
    <w:rsid w:val="001A1138"/>
    <w:rsid w:val="001A16C9"/>
    <w:rsid w:val="001A2663"/>
    <w:rsid w:val="001A277A"/>
    <w:rsid w:val="001A2A82"/>
    <w:rsid w:val="001A3CBE"/>
    <w:rsid w:val="001A417F"/>
    <w:rsid w:val="001A429B"/>
    <w:rsid w:val="001A4F52"/>
    <w:rsid w:val="001A501E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C57B6"/>
    <w:rsid w:val="001C640F"/>
    <w:rsid w:val="001C716F"/>
    <w:rsid w:val="001D3E70"/>
    <w:rsid w:val="001D56BB"/>
    <w:rsid w:val="001D6014"/>
    <w:rsid w:val="001D6412"/>
    <w:rsid w:val="001D6A2F"/>
    <w:rsid w:val="001D70B1"/>
    <w:rsid w:val="001E0404"/>
    <w:rsid w:val="001E096F"/>
    <w:rsid w:val="001E0A1A"/>
    <w:rsid w:val="001E12B0"/>
    <w:rsid w:val="001E1576"/>
    <w:rsid w:val="001E1955"/>
    <w:rsid w:val="001E1FBD"/>
    <w:rsid w:val="001E4570"/>
    <w:rsid w:val="001E5599"/>
    <w:rsid w:val="001E630F"/>
    <w:rsid w:val="001F13EE"/>
    <w:rsid w:val="001F173B"/>
    <w:rsid w:val="001F1A91"/>
    <w:rsid w:val="001F30CC"/>
    <w:rsid w:val="001F34B5"/>
    <w:rsid w:val="001F34E3"/>
    <w:rsid w:val="001F46C6"/>
    <w:rsid w:val="001F4F7C"/>
    <w:rsid w:val="001F7087"/>
    <w:rsid w:val="00200583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0851"/>
    <w:rsid w:val="0021281A"/>
    <w:rsid w:val="00212938"/>
    <w:rsid w:val="00212A74"/>
    <w:rsid w:val="00212F65"/>
    <w:rsid w:val="002160F4"/>
    <w:rsid w:val="00217B3D"/>
    <w:rsid w:val="00217D53"/>
    <w:rsid w:val="002217C4"/>
    <w:rsid w:val="00221E1F"/>
    <w:rsid w:val="00223578"/>
    <w:rsid w:val="00225EC1"/>
    <w:rsid w:val="00226B2B"/>
    <w:rsid w:val="00227D14"/>
    <w:rsid w:val="002304A6"/>
    <w:rsid w:val="002350FE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2B46"/>
    <w:rsid w:val="00243008"/>
    <w:rsid w:val="00243278"/>
    <w:rsid w:val="00243621"/>
    <w:rsid w:val="00246906"/>
    <w:rsid w:val="0024696F"/>
    <w:rsid w:val="0024796E"/>
    <w:rsid w:val="002505ED"/>
    <w:rsid w:val="002506B1"/>
    <w:rsid w:val="00250D95"/>
    <w:rsid w:val="00251803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42D9"/>
    <w:rsid w:val="00274EEE"/>
    <w:rsid w:val="002753EC"/>
    <w:rsid w:val="0027653E"/>
    <w:rsid w:val="002766AA"/>
    <w:rsid w:val="00280D1D"/>
    <w:rsid w:val="00281099"/>
    <w:rsid w:val="002821D9"/>
    <w:rsid w:val="00283E5E"/>
    <w:rsid w:val="00283EE7"/>
    <w:rsid w:val="00284E50"/>
    <w:rsid w:val="00286321"/>
    <w:rsid w:val="002875B2"/>
    <w:rsid w:val="00287ED1"/>
    <w:rsid w:val="0029212D"/>
    <w:rsid w:val="00293205"/>
    <w:rsid w:val="00293461"/>
    <w:rsid w:val="00293F32"/>
    <w:rsid w:val="002956CD"/>
    <w:rsid w:val="00296204"/>
    <w:rsid w:val="00296442"/>
    <w:rsid w:val="002A1D92"/>
    <w:rsid w:val="002A3A8D"/>
    <w:rsid w:val="002A3EB2"/>
    <w:rsid w:val="002A3F14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9D0"/>
    <w:rsid w:val="002B7B9E"/>
    <w:rsid w:val="002C04C6"/>
    <w:rsid w:val="002C1C92"/>
    <w:rsid w:val="002C45E2"/>
    <w:rsid w:val="002C4EFF"/>
    <w:rsid w:val="002C5919"/>
    <w:rsid w:val="002D1523"/>
    <w:rsid w:val="002D3254"/>
    <w:rsid w:val="002D3EE7"/>
    <w:rsid w:val="002D61EC"/>
    <w:rsid w:val="002D7B8A"/>
    <w:rsid w:val="002E01C2"/>
    <w:rsid w:val="002E0852"/>
    <w:rsid w:val="002E1864"/>
    <w:rsid w:val="002E479B"/>
    <w:rsid w:val="002E59B3"/>
    <w:rsid w:val="002E5FE2"/>
    <w:rsid w:val="002E6260"/>
    <w:rsid w:val="002E6C71"/>
    <w:rsid w:val="002E6DAC"/>
    <w:rsid w:val="002F0169"/>
    <w:rsid w:val="002F0D2E"/>
    <w:rsid w:val="002F1015"/>
    <w:rsid w:val="002F1C90"/>
    <w:rsid w:val="002F2AED"/>
    <w:rsid w:val="002F3A62"/>
    <w:rsid w:val="002F41A1"/>
    <w:rsid w:val="002F5E6D"/>
    <w:rsid w:val="002F6637"/>
    <w:rsid w:val="003007B4"/>
    <w:rsid w:val="003020FF"/>
    <w:rsid w:val="00302E19"/>
    <w:rsid w:val="003031D5"/>
    <w:rsid w:val="00303510"/>
    <w:rsid w:val="00303628"/>
    <w:rsid w:val="003039DD"/>
    <w:rsid w:val="003041C1"/>
    <w:rsid w:val="00307297"/>
    <w:rsid w:val="00307820"/>
    <w:rsid w:val="003128B3"/>
    <w:rsid w:val="003133CB"/>
    <w:rsid w:val="003144DF"/>
    <w:rsid w:val="00315430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5E6C"/>
    <w:rsid w:val="00327017"/>
    <w:rsid w:val="003276B3"/>
    <w:rsid w:val="00336CA1"/>
    <w:rsid w:val="003378F8"/>
    <w:rsid w:val="00337A17"/>
    <w:rsid w:val="003406CE"/>
    <w:rsid w:val="003408B0"/>
    <w:rsid w:val="003418FE"/>
    <w:rsid w:val="00342482"/>
    <w:rsid w:val="003505A9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76C9"/>
    <w:rsid w:val="00377AED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2FD4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F34"/>
    <w:rsid w:val="003A55E1"/>
    <w:rsid w:val="003A5728"/>
    <w:rsid w:val="003A6002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B716A"/>
    <w:rsid w:val="003C082D"/>
    <w:rsid w:val="003C1E04"/>
    <w:rsid w:val="003C3B2D"/>
    <w:rsid w:val="003C3D81"/>
    <w:rsid w:val="003C44EC"/>
    <w:rsid w:val="003C5DCB"/>
    <w:rsid w:val="003C6553"/>
    <w:rsid w:val="003C6A5D"/>
    <w:rsid w:val="003D0252"/>
    <w:rsid w:val="003D0586"/>
    <w:rsid w:val="003D06D8"/>
    <w:rsid w:val="003D0F3E"/>
    <w:rsid w:val="003D4B0D"/>
    <w:rsid w:val="003D4DD0"/>
    <w:rsid w:val="003D4FE8"/>
    <w:rsid w:val="003D5E96"/>
    <w:rsid w:val="003D6590"/>
    <w:rsid w:val="003D670A"/>
    <w:rsid w:val="003E04FF"/>
    <w:rsid w:val="003E1FDA"/>
    <w:rsid w:val="003E49B9"/>
    <w:rsid w:val="003E4BFA"/>
    <w:rsid w:val="003E5674"/>
    <w:rsid w:val="003E7F52"/>
    <w:rsid w:val="003F0062"/>
    <w:rsid w:val="003F00DA"/>
    <w:rsid w:val="003F01CF"/>
    <w:rsid w:val="003F0711"/>
    <w:rsid w:val="003F1052"/>
    <w:rsid w:val="003F3FE5"/>
    <w:rsid w:val="003F4A7C"/>
    <w:rsid w:val="003F555C"/>
    <w:rsid w:val="003F5B2C"/>
    <w:rsid w:val="003F7B91"/>
    <w:rsid w:val="003F7E70"/>
    <w:rsid w:val="004004D7"/>
    <w:rsid w:val="004007FD"/>
    <w:rsid w:val="00400834"/>
    <w:rsid w:val="00401148"/>
    <w:rsid w:val="004020D0"/>
    <w:rsid w:val="004027A2"/>
    <w:rsid w:val="00406869"/>
    <w:rsid w:val="00406AEB"/>
    <w:rsid w:val="004079E2"/>
    <w:rsid w:val="00407B05"/>
    <w:rsid w:val="00407F8C"/>
    <w:rsid w:val="00410346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01D6"/>
    <w:rsid w:val="00430B7A"/>
    <w:rsid w:val="00431553"/>
    <w:rsid w:val="00432FF8"/>
    <w:rsid w:val="00433369"/>
    <w:rsid w:val="00434492"/>
    <w:rsid w:val="00436F37"/>
    <w:rsid w:val="0044450B"/>
    <w:rsid w:val="004464A7"/>
    <w:rsid w:val="00446C91"/>
    <w:rsid w:val="004511C7"/>
    <w:rsid w:val="00451A26"/>
    <w:rsid w:val="004527C0"/>
    <w:rsid w:val="00454096"/>
    <w:rsid w:val="00454607"/>
    <w:rsid w:val="0045549E"/>
    <w:rsid w:val="00455817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EC7"/>
    <w:rsid w:val="00471FE8"/>
    <w:rsid w:val="00472C6A"/>
    <w:rsid w:val="00473C92"/>
    <w:rsid w:val="00474656"/>
    <w:rsid w:val="0047500A"/>
    <w:rsid w:val="00477293"/>
    <w:rsid w:val="00480A89"/>
    <w:rsid w:val="00482130"/>
    <w:rsid w:val="004821AC"/>
    <w:rsid w:val="004843E5"/>
    <w:rsid w:val="00484BAA"/>
    <w:rsid w:val="00485582"/>
    <w:rsid w:val="0049067D"/>
    <w:rsid w:val="0049076A"/>
    <w:rsid w:val="00491322"/>
    <w:rsid w:val="00493DCE"/>
    <w:rsid w:val="004942D3"/>
    <w:rsid w:val="0049555F"/>
    <w:rsid w:val="00497572"/>
    <w:rsid w:val="004A38B4"/>
    <w:rsid w:val="004A6323"/>
    <w:rsid w:val="004A71A3"/>
    <w:rsid w:val="004B0917"/>
    <w:rsid w:val="004B16FC"/>
    <w:rsid w:val="004B345B"/>
    <w:rsid w:val="004B35A8"/>
    <w:rsid w:val="004B457C"/>
    <w:rsid w:val="004B4EC3"/>
    <w:rsid w:val="004B6FEF"/>
    <w:rsid w:val="004B7FFA"/>
    <w:rsid w:val="004C3554"/>
    <w:rsid w:val="004C3B54"/>
    <w:rsid w:val="004C3BEE"/>
    <w:rsid w:val="004C50C8"/>
    <w:rsid w:val="004C5B0D"/>
    <w:rsid w:val="004D0DB0"/>
    <w:rsid w:val="004D0E1E"/>
    <w:rsid w:val="004D19CC"/>
    <w:rsid w:val="004D1EBA"/>
    <w:rsid w:val="004D3731"/>
    <w:rsid w:val="004D3A8D"/>
    <w:rsid w:val="004D41DB"/>
    <w:rsid w:val="004D5B67"/>
    <w:rsid w:val="004D74FA"/>
    <w:rsid w:val="004D76F5"/>
    <w:rsid w:val="004E0DCB"/>
    <w:rsid w:val="004E2E52"/>
    <w:rsid w:val="004E3BB6"/>
    <w:rsid w:val="004E675C"/>
    <w:rsid w:val="004E6CEF"/>
    <w:rsid w:val="004E75E5"/>
    <w:rsid w:val="004E7E91"/>
    <w:rsid w:val="004F00B3"/>
    <w:rsid w:val="004F0F1B"/>
    <w:rsid w:val="004F3E2A"/>
    <w:rsid w:val="004F4BBC"/>
    <w:rsid w:val="004F4D18"/>
    <w:rsid w:val="004F52A6"/>
    <w:rsid w:val="004F5887"/>
    <w:rsid w:val="004F62C6"/>
    <w:rsid w:val="005030F2"/>
    <w:rsid w:val="0050311C"/>
    <w:rsid w:val="00503BF4"/>
    <w:rsid w:val="00503EE5"/>
    <w:rsid w:val="005073D2"/>
    <w:rsid w:val="00507A2D"/>
    <w:rsid w:val="005106D3"/>
    <w:rsid w:val="00510FB2"/>
    <w:rsid w:val="0051300D"/>
    <w:rsid w:val="0051314B"/>
    <w:rsid w:val="00513873"/>
    <w:rsid w:val="005154DA"/>
    <w:rsid w:val="00515C65"/>
    <w:rsid w:val="005168BE"/>
    <w:rsid w:val="00517F7C"/>
    <w:rsid w:val="00520D71"/>
    <w:rsid w:val="00521AEE"/>
    <w:rsid w:val="00522D16"/>
    <w:rsid w:val="005230F2"/>
    <w:rsid w:val="0052515C"/>
    <w:rsid w:val="005272E0"/>
    <w:rsid w:val="005277D5"/>
    <w:rsid w:val="00530689"/>
    <w:rsid w:val="0053166F"/>
    <w:rsid w:val="00531BA7"/>
    <w:rsid w:val="00532F34"/>
    <w:rsid w:val="00533361"/>
    <w:rsid w:val="00533E07"/>
    <w:rsid w:val="00536010"/>
    <w:rsid w:val="00540890"/>
    <w:rsid w:val="00541000"/>
    <w:rsid w:val="005418DC"/>
    <w:rsid w:val="00542B77"/>
    <w:rsid w:val="00544E9A"/>
    <w:rsid w:val="005501AB"/>
    <w:rsid w:val="00551656"/>
    <w:rsid w:val="00551D28"/>
    <w:rsid w:val="0055245C"/>
    <w:rsid w:val="0055348F"/>
    <w:rsid w:val="005538C0"/>
    <w:rsid w:val="00555601"/>
    <w:rsid w:val="00556009"/>
    <w:rsid w:val="005568C5"/>
    <w:rsid w:val="00556E6A"/>
    <w:rsid w:val="00561466"/>
    <w:rsid w:val="00563891"/>
    <w:rsid w:val="00564878"/>
    <w:rsid w:val="005656EC"/>
    <w:rsid w:val="00565D7E"/>
    <w:rsid w:val="00565D99"/>
    <w:rsid w:val="00565FF4"/>
    <w:rsid w:val="0056615C"/>
    <w:rsid w:val="00567070"/>
    <w:rsid w:val="00570945"/>
    <w:rsid w:val="005711A3"/>
    <w:rsid w:val="00571D36"/>
    <w:rsid w:val="00574B27"/>
    <w:rsid w:val="005750A7"/>
    <w:rsid w:val="00575D4E"/>
    <w:rsid w:val="005762A7"/>
    <w:rsid w:val="00577C20"/>
    <w:rsid w:val="005800B9"/>
    <w:rsid w:val="005809A6"/>
    <w:rsid w:val="00580B43"/>
    <w:rsid w:val="00582005"/>
    <w:rsid w:val="005844CE"/>
    <w:rsid w:val="005858B3"/>
    <w:rsid w:val="00585B79"/>
    <w:rsid w:val="0058698A"/>
    <w:rsid w:val="00587DBA"/>
    <w:rsid w:val="005901F0"/>
    <w:rsid w:val="0059251B"/>
    <w:rsid w:val="005928D1"/>
    <w:rsid w:val="005929ED"/>
    <w:rsid w:val="00593128"/>
    <w:rsid w:val="00593EB5"/>
    <w:rsid w:val="00596847"/>
    <w:rsid w:val="00596EB6"/>
    <w:rsid w:val="00597688"/>
    <w:rsid w:val="005977F8"/>
    <w:rsid w:val="00597E23"/>
    <w:rsid w:val="00597E77"/>
    <w:rsid w:val="005A1446"/>
    <w:rsid w:val="005A16BB"/>
    <w:rsid w:val="005A1B42"/>
    <w:rsid w:val="005A2CF3"/>
    <w:rsid w:val="005A3188"/>
    <w:rsid w:val="005A4EA1"/>
    <w:rsid w:val="005A5FDC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F23"/>
    <w:rsid w:val="005B69D3"/>
    <w:rsid w:val="005B6C47"/>
    <w:rsid w:val="005B727E"/>
    <w:rsid w:val="005C04B1"/>
    <w:rsid w:val="005C148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581F"/>
    <w:rsid w:val="005D7C9B"/>
    <w:rsid w:val="005E0FA2"/>
    <w:rsid w:val="005E18E0"/>
    <w:rsid w:val="005E26DA"/>
    <w:rsid w:val="005E3E42"/>
    <w:rsid w:val="005E4872"/>
    <w:rsid w:val="005E5D9C"/>
    <w:rsid w:val="005E6228"/>
    <w:rsid w:val="005F1361"/>
    <w:rsid w:val="005F153E"/>
    <w:rsid w:val="005F187F"/>
    <w:rsid w:val="005F25B5"/>
    <w:rsid w:val="005F39CB"/>
    <w:rsid w:val="005F4BFF"/>
    <w:rsid w:val="005F6283"/>
    <w:rsid w:val="005F7D42"/>
    <w:rsid w:val="006012DE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5AE"/>
    <w:rsid w:val="00617459"/>
    <w:rsid w:val="00620372"/>
    <w:rsid w:val="0062286E"/>
    <w:rsid w:val="0062297C"/>
    <w:rsid w:val="00623081"/>
    <w:rsid w:val="0062357A"/>
    <w:rsid w:val="00623BBA"/>
    <w:rsid w:val="00623C43"/>
    <w:rsid w:val="00624D4F"/>
    <w:rsid w:val="00625E68"/>
    <w:rsid w:val="00626120"/>
    <w:rsid w:val="00630A9B"/>
    <w:rsid w:val="00631C0B"/>
    <w:rsid w:val="00632F42"/>
    <w:rsid w:val="00634789"/>
    <w:rsid w:val="00635716"/>
    <w:rsid w:val="00636A2A"/>
    <w:rsid w:val="006370C5"/>
    <w:rsid w:val="006378A1"/>
    <w:rsid w:val="00640018"/>
    <w:rsid w:val="0064081E"/>
    <w:rsid w:val="0064196D"/>
    <w:rsid w:val="00643DBE"/>
    <w:rsid w:val="006469E1"/>
    <w:rsid w:val="006471B8"/>
    <w:rsid w:val="00650286"/>
    <w:rsid w:val="00651AB7"/>
    <w:rsid w:val="006524E6"/>
    <w:rsid w:val="006528D4"/>
    <w:rsid w:val="00654610"/>
    <w:rsid w:val="0065695B"/>
    <w:rsid w:val="006572E6"/>
    <w:rsid w:val="00660220"/>
    <w:rsid w:val="006603AD"/>
    <w:rsid w:val="00660412"/>
    <w:rsid w:val="006607A1"/>
    <w:rsid w:val="00663362"/>
    <w:rsid w:val="00663853"/>
    <w:rsid w:val="006640D9"/>
    <w:rsid w:val="006643F6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7DA"/>
    <w:rsid w:val="00675AF7"/>
    <w:rsid w:val="00675F0C"/>
    <w:rsid w:val="00680944"/>
    <w:rsid w:val="00684164"/>
    <w:rsid w:val="00685BA2"/>
    <w:rsid w:val="00685F18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095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9F8"/>
    <w:rsid w:val="006B0CE1"/>
    <w:rsid w:val="006B0F0B"/>
    <w:rsid w:val="006B22FB"/>
    <w:rsid w:val="006B2B2C"/>
    <w:rsid w:val="006B2DAB"/>
    <w:rsid w:val="006B4046"/>
    <w:rsid w:val="006B5E30"/>
    <w:rsid w:val="006C17D4"/>
    <w:rsid w:val="006C1986"/>
    <w:rsid w:val="006C202C"/>
    <w:rsid w:val="006C32ED"/>
    <w:rsid w:val="006C3395"/>
    <w:rsid w:val="006C47AB"/>
    <w:rsid w:val="006C5541"/>
    <w:rsid w:val="006C5597"/>
    <w:rsid w:val="006C5A8D"/>
    <w:rsid w:val="006C689E"/>
    <w:rsid w:val="006C6FE4"/>
    <w:rsid w:val="006D0273"/>
    <w:rsid w:val="006D1165"/>
    <w:rsid w:val="006D1DD8"/>
    <w:rsid w:val="006D3496"/>
    <w:rsid w:val="006D354C"/>
    <w:rsid w:val="006D4C39"/>
    <w:rsid w:val="006E11F9"/>
    <w:rsid w:val="006E203B"/>
    <w:rsid w:val="006E2D51"/>
    <w:rsid w:val="006E4D0A"/>
    <w:rsid w:val="006E4FEA"/>
    <w:rsid w:val="006E5636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626C"/>
    <w:rsid w:val="006F7CC2"/>
    <w:rsid w:val="006F7E5D"/>
    <w:rsid w:val="00700271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3AF"/>
    <w:rsid w:val="00732558"/>
    <w:rsid w:val="00733A1C"/>
    <w:rsid w:val="00733FA9"/>
    <w:rsid w:val="007340BC"/>
    <w:rsid w:val="00736E2D"/>
    <w:rsid w:val="00737273"/>
    <w:rsid w:val="00737A38"/>
    <w:rsid w:val="00740D75"/>
    <w:rsid w:val="00740D90"/>
    <w:rsid w:val="00742560"/>
    <w:rsid w:val="00742688"/>
    <w:rsid w:val="007447FD"/>
    <w:rsid w:val="007459B6"/>
    <w:rsid w:val="00750449"/>
    <w:rsid w:val="0075064E"/>
    <w:rsid w:val="00751856"/>
    <w:rsid w:val="00752DB8"/>
    <w:rsid w:val="00753355"/>
    <w:rsid w:val="00753E67"/>
    <w:rsid w:val="00753FA5"/>
    <w:rsid w:val="00754DEC"/>
    <w:rsid w:val="0075543A"/>
    <w:rsid w:val="00756047"/>
    <w:rsid w:val="0076080B"/>
    <w:rsid w:val="00760D2B"/>
    <w:rsid w:val="0076111F"/>
    <w:rsid w:val="00761368"/>
    <w:rsid w:val="007628CC"/>
    <w:rsid w:val="00762A0F"/>
    <w:rsid w:val="007648D9"/>
    <w:rsid w:val="0076544A"/>
    <w:rsid w:val="007657B8"/>
    <w:rsid w:val="00766E12"/>
    <w:rsid w:val="00773A8B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86ED4"/>
    <w:rsid w:val="00791DB8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404"/>
    <w:rsid w:val="007A502A"/>
    <w:rsid w:val="007A6276"/>
    <w:rsid w:val="007B1143"/>
    <w:rsid w:val="007B23EA"/>
    <w:rsid w:val="007B2E1E"/>
    <w:rsid w:val="007B3A1D"/>
    <w:rsid w:val="007B63F1"/>
    <w:rsid w:val="007B68C2"/>
    <w:rsid w:val="007B751E"/>
    <w:rsid w:val="007B773A"/>
    <w:rsid w:val="007C0288"/>
    <w:rsid w:val="007C02E3"/>
    <w:rsid w:val="007C2A5E"/>
    <w:rsid w:val="007C305A"/>
    <w:rsid w:val="007C36CC"/>
    <w:rsid w:val="007C4A62"/>
    <w:rsid w:val="007C5548"/>
    <w:rsid w:val="007C5BCB"/>
    <w:rsid w:val="007C6B1D"/>
    <w:rsid w:val="007D117B"/>
    <w:rsid w:val="007D1518"/>
    <w:rsid w:val="007D20D6"/>
    <w:rsid w:val="007D24CB"/>
    <w:rsid w:val="007D2A47"/>
    <w:rsid w:val="007D2D2F"/>
    <w:rsid w:val="007D3CE7"/>
    <w:rsid w:val="007D4F95"/>
    <w:rsid w:val="007D7A99"/>
    <w:rsid w:val="007E0AC3"/>
    <w:rsid w:val="007E4199"/>
    <w:rsid w:val="007E4F56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3546"/>
    <w:rsid w:val="007F4E00"/>
    <w:rsid w:val="007F650C"/>
    <w:rsid w:val="007F7076"/>
    <w:rsid w:val="007F72CE"/>
    <w:rsid w:val="0080559F"/>
    <w:rsid w:val="00805907"/>
    <w:rsid w:val="00805B00"/>
    <w:rsid w:val="00806BA9"/>
    <w:rsid w:val="00806FDD"/>
    <w:rsid w:val="00807071"/>
    <w:rsid w:val="00807ACD"/>
    <w:rsid w:val="00810915"/>
    <w:rsid w:val="00813E3B"/>
    <w:rsid w:val="00814D44"/>
    <w:rsid w:val="00816025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259F"/>
    <w:rsid w:val="00833FAD"/>
    <w:rsid w:val="008362E0"/>
    <w:rsid w:val="0083630A"/>
    <w:rsid w:val="008408D7"/>
    <w:rsid w:val="00843078"/>
    <w:rsid w:val="00844225"/>
    <w:rsid w:val="00844E3E"/>
    <w:rsid w:val="0085011E"/>
    <w:rsid w:val="00851C81"/>
    <w:rsid w:val="00851E0E"/>
    <w:rsid w:val="00852275"/>
    <w:rsid w:val="00852B0D"/>
    <w:rsid w:val="0085340C"/>
    <w:rsid w:val="008535BF"/>
    <w:rsid w:val="00853FF6"/>
    <w:rsid w:val="0085446A"/>
    <w:rsid w:val="00854AAE"/>
    <w:rsid w:val="00855FDE"/>
    <w:rsid w:val="00860209"/>
    <w:rsid w:val="0086044C"/>
    <w:rsid w:val="008604EE"/>
    <w:rsid w:val="00860BCD"/>
    <w:rsid w:val="00860CD9"/>
    <w:rsid w:val="00860EFC"/>
    <w:rsid w:val="008621E0"/>
    <w:rsid w:val="00862E38"/>
    <w:rsid w:val="0086337E"/>
    <w:rsid w:val="00863763"/>
    <w:rsid w:val="00863A1D"/>
    <w:rsid w:val="00865EEC"/>
    <w:rsid w:val="0086784E"/>
    <w:rsid w:val="00867982"/>
    <w:rsid w:val="00871B7F"/>
    <w:rsid w:val="00871E67"/>
    <w:rsid w:val="008722D4"/>
    <w:rsid w:val="008751BE"/>
    <w:rsid w:val="008753F6"/>
    <w:rsid w:val="008770DE"/>
    <w:rsid w:val="00881175"/>
    <w:rsid w:val="00881730"/>
    <w:rsid w:val="0088448B"/>
    <w:rsid w:val="00887483"/>
    <w:rsid w:val="0089076F"/>
    <w:rsid w:val="008926F4"/>
    <w:rsid w:val="0089443C"/>
    <w:rsid w:val="00895E2C"/>
    <w:rsid w:val="008962AC"/>
    <w:rsid w:val="00896A06"/>
    <w:rsid w:val="008A0AF3"/>
    <w:rsid w:val="008A1BA1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C7AEC"/>
    <w:rsid w:val="008D0A31"/>
    <w:rsid w:val="008D0CA7"/>
    <w:rsid w:val="008D10CB"/>
    <w:rsid w:val="008D28E2"/>
    <w:rsid w:val="008D2D1E"/>
    <w:rsid w:val="008D2F0C"/>
    <w:rsid w:val="008D50F6"/>
    <w:rsid w:val="008D6A10"/>
    <w:rsid w:val="008D6F1A"/>
    <w:rsid w:val="008E2646"/>
    <w:rsid w:val="008E2958"/>
    <w:rsid w:val="008E4038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5211"/>
    <w:rsid w:val="009059C9"/>
    <w:rsid w:val="009078B6"/>
    <w:rsid w:val="00910B23"/>
    <w:rsid w:val="00910B3A"/>
    <w:rsid w:val="00910D88"/>
    <w:rsid w:val="00911A6D"/>
    <w:rsid w:val="00913C12"/>
    <w:rsid w:val="00913E45"/>
    <w:rsid w:val="00913EC0"/>
    <w:rsid w:val="00917653"/>
    <w:rsid w:val="00920367"/>
    <w:rsid w:val="00921379"/>
    <w:rsid w:val="00921454"/>
    <w:rsid w:val="00926F18"/>
    <w:rsid w:val="009270EA"/>
    <w:rsid w:val="00930349"/>
    <w:rsid w:val="00930638"/>
    <w:rsid w:val="00930DD0"/>
    <w:rsid w:val="00931C47"/>
    <w:rsid w:val="009323B9"/>
    <w:rsid w:val="009327F9"/>
    <w:rsid w:val="00932E48"/>
    <w:rsid w:val="0093305B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B3E"/>
    <w:rsid w:val="00941D40"/>
    <w:rsid w:val="00942A9E"/>
    <w:rsid w:val="009432A7"/>
    <w:rsid w:val="009439EC"/>
    <w:rsid w:val="00945B72"/>
    <w:rsid w:val="00946597"/>
    <w:rsid w:val="0094686C"/>
    <w:rsid w:val="00950CAB"/>
    <w:rsid w:val="00951BD5"/>
    <w:rsid w:val="009527E8"/>
    <w:rsid w:val="00952ED3"/>
    <w:rsid w:val="00954230"/>
    <w:rsid w:val="009548EE"/>
    <w:rsid w:val="00954A5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590"/>
    <w:rsid w:val="00966F78"/>
    <w:rsid w:val="00967E1C"/>
    <w:rsid w:val="00970469"/>
    <w:rsid w:val="00970FFC"/>
    <w:rsid w:val="00971100"/>
    <w:rsid w:val="00972304"/>
    <w:rsid w:val="009729C5"/>
    <w:rsid w:val="00974E50"/>
    <w:rsid w:val="00976289"/>
    <w:rsid w:val="0097631D"/>
    <w:rsid w:val="009777F3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82C"/>
    <w:rsid w:val="009919B4"/>
    <w:rsid w:val="009919F7"/>
    <w:rsid w:val="009935C4"/>
    <w:rsid w:val="00993E64"/>
    <w:rsid w:val="009941A3"/>
    <w:rsid w:val="00994EB2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1F2"/>
    <w:rsid w:val="009B265B"/>
    <w:rsid w:val="009B2D26"/>
    <w:rsid w:val="009B4223"/>
    <w:rsid w:val="009B5781"/>
    <w:rsid w:val="009B5F1E"/>
    <w:rsid w:val="009B6DB7"/>
    <w:rsid w:val="009C0247"/>
    <w:rsid w:val="009C1CDF"/>
    <w:rsid w:val="009C1F15"/>
    <w:rsid w:val="009C3A5D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C71"/>
    <w:rsid w:val="009D40DD"/>
    <w:rsid w:val="009D5A34"/>
    <w:rsid w:val="009D79C5"/>
    <w:rsid w:val="009E00A1"/>
    <w:rsid w:val="009E0186"/>
    <w:rsid w:val="009E0988"/>
    <w:rsid w:val="009E282C"/>
    <w:rsid w:val="009E2B6E"/>
    <w:rsid w:val="009E2D84"/>
    <w:rsid w:val="009E2E3B"/>
    <w:rsid w:val="009E3AAC"/>
    <w:rsid w:val="009E45DF"/>
    <w:rsid w:val="009E495E"/>
    <w:rsid w:val="009E551B"/>
    <w:rsid w:val="009E5D54"/>
    <w:rsid w:val="009E5EDE"/>
    <w:rsid w:val="009E6808"/>
    <w:rsid w:val="009F22C6"/>
    <w:rsid w:val="009F2737"/>
    <w:rsid w:val="009F3B2D"/>
    <w:rsid w:val="009F4B75"/>
    <w:rsid w:val="009F707E"/>
    <w:rsid w:val="009F79B8"/>
    <w:rsid w:val="009F7A05"/>
    <w:rsid w:val="00A00232"/>
    <w:rsid w:val="00A006E0"/>
    <w:rsid w:val="00A00C58"/>
    <w:rsid w:val="00A010A6"/>
    <w:rsid w:val="00A02E28"/>
    <w:rsid w:val="00A0301E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239"/>
    <w:rsid w:val="00A25513"/>
    <w:rsid w:val="00A262E7"/>
    <w:rsid w:val="00A3028E"/>
    <w:rsid w:val="00A30477"/>
    <w:rsid w:val="00A305C3"/>
    <w:rsid w:val="00A325D0"/>
    <w:rsid w:val="00A32BFC"/>
    <w:rsid w:val="00A3386F"/>
    <w:rsid w:val="00A350B3"/>
    <w:rsid w:val="00A35696"/>
    <w:rsid w:val="00A35723"/>
    <w:rsid w:val="00A368CE"/>
    <w:rsid w:val="00A36CB7"/>
    <w:rsid w:val="00A36E12"/>
    <w:rsid w:val="00A400F9"/>
    <w:rsid w:val="00A41930"/>
    <w:rsid w:val="00A432FD"/>
    <w:rsid w:val="00A45273"/>
    <w:rsid w:val="00A45925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A00"/>
    <w:rsid w:val="00A67D61"/>
    <w:rsid w:val="00A70797"/>
    <w:rsid w:val="00A7081A"/>
    <w:rsid w:val="00A71AB7"/>
    <w:rsid w:val="00A721A3"/>
    <w:rsid w:val="00A728E2"/>
    <w:rsid w:val="00A732A5"/>
    <w:rsid w:val="00A741C4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2F4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964"/>
    <w:rsid w:val="00AA6F70"/>
    <w:rsid w:val="00AA72F0"/>
    <w:rsid w:val="00AA7CD0"/>
    <w:rsid w:val="00AB0A43"/>
    <w:rsid w:val="00AB3B14"/>
    <w:rsid w:val="00AB50AD"/>
    <w:rsid w:val="00AB5AC2"/>
    <w:rsid w:val="00AB6F50"/>
    <w:rsid w:val="00AB7641"/>
    <w:rsid w:val="00AC2B26"/>
    <w:rsid w:val="00AC3539"/>
    <w:rsid w:val="00AC35D6"/>
    <w:rsid w:val="00AC4183"/>
    <w:rsid w:val="00AC4A83"/>
    <w:rsid w:val="00AC4B9E"/>
    <w:rsid w:val="00AC6819"/>
    <w:rsid w:val="00AC76B8"/>
    <w:rsid w:val="00AC7718"/>
    <w:rsid w:val="00AD037A"/>
    <w:rsid w:val="00AD0E21"/>
    <w:rsid w:val="00AD11A1"/>
    <w:rsid w:val="00AD3898"/>
    <w:rsid w:val="00AD4ED5"/>
    <w:rsid w:val="00AD5297"/>
    <w:rsid w:val="00AD60F1"/>
    <w:rsid w:val="00AD6E0C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E724D"/>
    <w:rsid w:val="00AF0070"/>
    <w:rsid w:val="00AF0263"/>
    <w:rsid w:val="00AF0288"/>
    <w:rsid w:val="00AF1F29"/>
    <w:rsid w:val="00AF2508"/>
    <w:rsid w:val="00AF470C"/>
    <w:rsid w:val="00AF4DCC"/>
    <w:rsid w:val="00B02304"/>
    <w:rsid w:val="00B0352C"/>
    <w:rsid w:val="00B0354B"/>
    <w:rsid w:val="00B054B7"/>
    <w:rsid w:val="00B06086"/>
    <w:rsid w:val="00B063A4"/>
    <w:rsid w:val="00B069CD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FFB"/>
    <w:rsid w:val="00B1481C"/>
    <w:rsid w:val="00B167DD"/>
    <w:rsid w:val="00B20591"/>
    <w:rsid w:val="00B20F50"/>
    <w:rsid w:val="00B21938"/>
    <w:rsid w:val="00B21A68"/>
    <w:rsid w:val="00B21D6F"/>
    <w:rsid w:val="00B21F0F"/>
    <w:rsid w:val="00B23978"/>
    <w:rsid w:val="00B239FA"/>
    <w:rsid w:val="00B240C2"/>
    <w:rsid w:val="00B24E07"/>
    <w:rsid w:val="00B26293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37981"/>
    <w:rsid w:val="00B409A9"/>
    <w:rsid w:val="00B41826"/>
    <w:rsid w:val="00B418A2"/>
    <w:rsid w:val="00B4213B"/>
    <w:rsid w:val="00B4226E"/>
    <w:rsid w:val="00B440ED"/>
    <w:rsid w:val="00B44A3E"/>
    <w:rsid w:val="00B453BD"/>
    <w:rsid w:val="00B460D2"/>
    <w:rsid w:val="00B46947"/>
    <w:rsid w:val="00B46FE8"/>
    <w:rsid w:val="00B470AC"/>
    <w:rsid w:val="00B4785A"/>
    <w:rsid w:val="00B47E22"/>
    <w:rsid w:val="00B506CF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933"/>
    <w:rsid w:val="00B77E51"/>
    <w:rsid w:val="00B8110B"/>
    <w:rsid w:val="00B832CD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3711"/>
    <w:rsid w:val="00B9377F"/>
    <w:rsid w:val="00B937F1"/>
    <w:rsid w:val="00B946AE"/>
    <w:rsid w:val="00B9470D"/>
    <w:rsid w:val="00B9475E"/>
    <w:rsid w:val="00B947D7"/>
    <w:rsid w:val="00B94901"/>
    <w:rsid w:val="00B94B2B"/>
    <w:rsid w:val="00B94EE3"/>
    <w:rsid w:val="00B95649"/>
    <w:rsid w:val="00B9569B"/>
    <w:rsid w:val="00B9580E"/>
    <w:rsid w:val="00B97582"/>
    <w:rsid w:val="00B97A43"/>
    <w:rsid w:val="00BA0317"/>
    <w:rsid w:val="00BA0DC9"/>
    <w:rsid w:val="00BA1323"/>
    <w:rsid w:val="00BA26C6"/>
    <w:rsid w:val="00BA294D"/>
    <w:rsid w:val="00BA29AE"/>
    <w:rsid w:val="00BA2A64"/>
    <w:rsid w:val="00BA32AB"/>
    <w:rsid w:val="00BA4CA1"/>
    <w:rsid w:val="00BA4F1D"/>
    <w:rsid w:val="00BA553B"/>
    <w:rsid w:val="00BA5C1B"/>
    <w:rsid w:val="00BA6BC1"/>
    <w:rsid w:val="00BA720D"/>
    <w:rsid w:val="00BA7405"/>
    <w:rsid w:val="00BB603A"/>
    <w:rsid w:val="00BB61FD"/>
    <w:rsid w:val="00BB6A87"/>
    <w:rsid w:val="00BB6FEA"/>
    <w:rsid w:val="00BB724E"/>
    <w:rsid w:val="00BC163E"/>
    <w:rsid w:val="00BC1E02"/>
    <w:rsid w:val="00BC1F2B"/>
    <w:rsid w:val="00BC267A"/>
    <w:rsid w:val="00BC39FE"/>
    <w:rsid w:val="00BC3A76"/>
    <w:rsid w:val="00BC3A8B"/>
    <w:rsid w:val="00BC535C"/>
    <w:rsid w:val="00BC67DA"/>
    <w:rsid w:val="00BC6E7A"/>
    <w:rsid w:val="00BD1125"/>
    <w:rsid w:val="00BD16F0"/>
    <w:rsid w:val="00BD2B6F"/>
    <w:rsid w:val="00BD4EC9"/>
    <w:rsid w:val="00BD61AB"/>
    <w:rsid w:val="00BD64CE"/>
    <w:rsid w:val="00BD6B2A"/>
    <w:rsid w:val="00BE220B"/>
    <w:rsid w:val="00BE22A8"/>
    <w:rsid w:val="00BE2E45"/>
    <w:rsid w:val="00BE409B"/>
    <w:rsid w:val="00BE4401"/>
    <w:rsid w:val="00BE459B"/>
    <w:rsid w:val="00BE4D26"/>
    <w:rsid w:val="00BE7ED8"/>
    <w:rsid w:val="00BF05AF"/>
    <w:rsid w:val="00BF0DE3"/>
    <w:rsid w:val="00BF1405"/>
    <w:rsid w:val="00BF2334"/>
    <w:rsid w:val="00BF2A3C"/>
    <w:rsid w:val="00BF2B49"/>
    <w:rsid w:val="00BF311A"/>
    <w:rsid w:val="00BF357E"/>
    <w:rsid w:val="00BF3B26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3CD"/>
    <w:rsid w:val="00C0423E"/>
    <w:rsid w:val="00C050B8"/>
    <w:rsid w:val="00C06573"/>
    <w:rsid w:val="00C06F97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07AB"/>
    <w:rsid w:val="00C2154E"/>
    <w:rsid w:val="00C22CC9"/>
    <w:rsid w:val="00C22FB5"/>
    <w:rsid w:val="00C27EC9"/>
    <w:rsid w:val="00C304EC"/>
    <w:rsid w:val="00C30654"/>
    <w:rsid w:val="00C3089E"/>
    <w:rsid w:val="00C32577"/>
    <w:rsid w:val="00C33711"/>
    <w:rsid w:val="00C33E73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522F"/>
    <w:rsid w:val="00C652EF"/>
    <w:rsid w:val="00C65ABF"/>
    <w:rsid w:val="00C66564"/>
    <w:rsid w:val="00C6781E"/>
    <w:rsid w:val="00C70A71"/>
    <w:rsid w:val="00C723DC"/>
    <w:rsid w:val="00C73FB5"/>
    <w:rsid w:val="00C750B8"/>
    <w:rsid w:val="00C75E95"/>
    <w:rsid w:val="00C76C38"/>
    <w:rsid w:val="00C775DC"/>
    <w:rsid w:val="00C77E73"/>
    <w:rsid w:val="00C80D91"/>
    <w:rsid w:val="00C834A1"/>
    <w:rsid w:val="00C84365"/>
    <w:rsid w:val="00C847D9"/>
    <w:rsid w:val="00C8539A"/>
    <w:rsid w:val="00C85966"/>
    <w:rsid w:val="00C8602F"/>
    <w:rsid w:val="00C86DBA"/>
    <w:rsid w:val="00C87270"/>
    <w:rsid w:val="00C874A9"/>
    <w:rsid w:val="00C909FC"/>
    <w:rsid w:val="00C91315"/>
    <w:rsid w:val="00C92264"/>
    <w:rsid w:val="00C9257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9E1"/>
    <w:rsid w:val="00CA127D"/>
    <w:rsid w:val="00CA1B1B"/>
    <w:rsid w:val="00CA3F2C"/>
    <w:rsid w:val="00CA654C"/>
    <w:rsid w:val="00CA6C41"/>
    <w:rsid w:val="00CA6CAA"/>
    <w:rsid w:val="00CA6EF1"/>
    <w:rsid w:val="00CA6F4D"/>
    <w:rsid w:val="00CA715D"/>
    <w:rsid w:val="00CA7683"/>
    <w:rsid w:val="00CB07AB"/>
    <w:rsid w:val="00CB0929"/>
    <w:rsid w:val="00CB1126"/>
    <w:rsid w:val="00CB50E4"/>
    <w:rsid w:val="00CB59FE"/>
    <w:rsid w:val="00CB716A"/>
    <w:rsid w:val="00CC043F"/>
    <w:rsid w:val="00CC077C"/>
    <w:rsid w:val="00CC124F"/>
    <w:rsid w:val="00CC1C9F"/>
    <w:rsid w:val="00CC1D8E"/>
    <w:rsid w:val="00CC2DF5"/>
    <w:rsid w:val="00CC3A52"/>
    <w:rsid w:val="00CC5122"/>
    <w:rsid w:val="00CC6233"/>
    <w:rsid w:val="00CC69CD"/>
    <w:rsid w:val="00CD08D4"/>
    <w:rsid w:val="00CD16A2"/>
    <w:rsid w:val="00CD4839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528A"/>
    <w:rsid w:val="00D00377"/>
    <w:rsid w:val="00D010E6"/>
    <w:rsid w:val="00D014BD"/>
    <w:rsid w:val="00D019A5"/>
    <w:rsid w:val="00D02135"/>
    <w:rsid w:val="00D0274C"/>
    <w:rsid w:val="00D02FBA"/>
    <w:rsid w:val="00D04652"/>
    <w:rsid w:val="00D079BA"/>
    <w:rsid w:val="00D10138"/>
    <w:rsid w:val="00D101B9"/>
    <w:rsid w:val="00D1092E"/>
    <w:rsid w:val="00D10C57"/>
    <w:rsid w:val="00D11267"/>
    <w:rsid w:val="00D116BF"/>
    <w:rsid w:val="00D11FDD"/>
    <w:rsid w:val="00D12579"/>
    <w:rsid w:val="00D129F0"/>
    <w:rsid w:val="00D139D8"/>
    <w:rsid w:val="00D161B7"/>
    <w:rsid w:val="00D200F3"/>
    <w:rsid w:val="00D201C9"/>
    <w:rsid w:val="00D2282D"/>
    <w:rsid w:val="00D228E9"/>
    <w:rsid w:val="00D22AFF"/>
    <w:rsid w:val="00D22B03"/>
    <w:rsid w:val="00D22EF7"/>
    <w:rsid w:val="00D237AD"/>
    <w:rsid w:val="00D239B8"/>
    <w:rsid w:val="00D245C5"/>
    <w:rsid w:val="00D247DA"/>
    <w:rsid w:val="00D247F1"/>
    <w:rsid w:val="00D24854"/>
    <w:rsid w:val="00D24C5B"/>
    <w:rsid w:val="00D30B3A"/>
    <w:rsid w:val="00D30C3C"/>
    <w:rsid w:val="00D31E6F"/>
    <w:rsid w:val="00D3290D"/>
    <w:rsid w:val="00D32BD5"/>
    <w:rsid w:val="00D32C30"/>
    <w:rsid w:val="00D33182"/>
    <w:rsid w:val="00D34011"/>
    <w:rsid w:val="00D34483"/>
    <w:rsid w:val="00D349AD"/>
    <w:rsid w:val="00D355B3"/>
    <w:rsid w:val="00D36638"/>
    <w:rsid w:val="00D37213"/>
    <w:rsid w:val="00D4120F"/>
    <w:rsid w:val="00D41420"/>
    <w:rsid w:val="00D414B0"/>
    <w:rsid w:val="00D42C69"/>
    <w:rsid w:val="00D451A7"/>
    <w:rsid w:val="00D4581C"/>
    <w:rsid w:val="00D45944"/>
    <w:rsid w:val="00D464E1"/>
    <w:rsid w:val="00D465EB"/>
    <w:rsid w:val="00D466FF"/>
    <w:rsid w:val="00D473DB"/>
    <w:rsid w:val="00D4785E"/>
    <w:rsid w:val="00D47B36"/>
    <w:rsid w:val="00D50780"/>
    <w:rsid w:val="00D5146C"/>
    <w:rsid w:val="00D5235F"/>
    <w:rsid w:val="00D539B4"/>
    <w:rsid w:val="00D551A1"/>
    <w:rsid w:val="00D569D4"/>
    <w:rsid w:val="00D57085"/>
    <w:rsid w:val="00D573C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5C9"/>
    <w:rsid w:val="00D65E5F"/>
    <w:rsid w:val="00D66264"/>
    <w:rsid w:val="00D702DE"/>
    <w:rsid w:val="00D72512"/>
    <w:rsid w:val="00D7739A"/>
    <w:rsid w:val="00D77EEC"/>
    <w:rsid w:val="00D80583"/>
    <w:rsid w:val="00D81245"/>
    <w:rsid w:val="00D81A44"/>
    <w:rsid w:val="00D820C1"/>
    <w:rsid w:val="00D826BE"/>
    <w:rsid w:val="00D827FF"/>
    <w:rsid w:val="00D85210"/>
    <w:rsid w:val="00D85D25"/>
    <w:rsid w:val="00D863E3"/>
    <w:rsid w:val="00D86611"/>
    <w:rsid w:val="00D8786F"/>
    <w:rsid w:val="00D87E28"/>
    <w:rsid w:val="00D909AF"/>
    <w:rsid w:val="00D91619"/>
    <w:rsid w:val="00D93283"/>
    <w:rsid w:val="00D936C5"/>
    <w:rsid w:val="00D97B63"/>
    <w:rsid w:val="00DA0998"/>
    <w:rsid w:val="00DA6E3C"/>
    <w:rsid w:val="00DA799A"/>
    <w:rsid w:val="00DB0778"/>
    <w:rsid w:val="00DB10C6"/>
    <w:rsid w:val="00DB1F86"/>
    <w:rsid w:val="00DB2CB4"/>
    <w:rsid w:val="00DB3BD0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CF9"/>
    <w:rsid w:val="00DC2F13"/>
    <w:rsid w:val="00DC371A"/>
    <w:rsid w:val="00DC3831"/>
    <w:rsid w:val="00DC3CD6"/>
    <w:rsid w:val="00DC3D2C"/>
    <w:rsid w:val="00DC410A"/>
    <w:rsid w:val="00DC44F4"/>
    <w:rsid w:val="00DC454F"/>
    <w:rsid w:val="00DC501B"/>
    <w:rsid w:val="00DC5287"/>
    <w:rsid w:val="00DC632B"/>
    <w:rsid w:val="00DC6824"/>
    <w:rsid w:val="00DC7455"/>
    <w:rsid w:val="00DD1C2C"/>
    <w:rsid w:val="00DD3673"/>
    <w:rsid w:val="00DD3DB3"/>
    <w:rsid w:val="00DD446A"/>
    <w:rsid w:val="00DD4F41"/>
    <w:rsid w:val="00DD568A"/>
    <w:rsid w:val="00DE0023"/>
    <w:rsid w:val="00DE0658"/>
    <w:rsid w:val="00DE0B3B"/>
    <w:rsid w:val="00DE2C70"/>
    <w:rsid w:val="00DE34EB"/>
    <w:rsid w:val="00DE3C06"/>
    <w:rsid w:val="00DE3C55"/>
    <w:rsid w:val="00DE42DD"/>
    <w:rsid w:val="00DE4305"/>
    <w:rsid w:val="00DE4A16"/>
    <w:rsid w:val="00DE5F91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2769"/>
    <w:rsid w:val="00DF3436"/>
    <w:rsid w:val="00DF39D4"/>
    <w:rsid w:val="00DF5306"/>
    <w:rsid w:val="00DF5569"/>
    <w:rsid w:val="00DF5C9C"/>
    <w:rsid w:val="00DF6AA5"/>
    <w:rsid w:val="00DF6C05"/>
    <w:rsid w:val="00E0343E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0B89"/>
    <w:rsid w:val="00E424C7"/>
    <w:rsid w:val="00E42D2D"/>
    <w:rsid w:val="00E42E6C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9FF"/>
    <w:rsid w:val="00E61628"/>
    <w:rsid w:val="00E61824"/>
    <w:rsid w:val="00E61C2C"/>
    <w:rsid w:val="00E61CC8"/>
    <w:rsid w:val="00E6252D"/>
    <w:rsid w:val="00E625A7"/>
    <w:rsid w:val="00E637B8"/>
    <w:rsid w:val="00E63C2D"/>
    <w:rsid w:val="00E64AFD"/>
    <w:rsid w:val="00E6571C"/>
    <w:rsid w:val="00E65BB3"/>
    <w:rsid w:val="00E67190"/>
    <w:rsid w:val="00E6761C"/>
    <w:rsid w:val="00E70CF5"/>
    <w:rsid w:val="00E722E4"/>
    <w:rsid w:val="00E723C2"/>
    <w:rsid w:val="00E72527"/>
    <w:rsid w:val="00E72953"/>
    <w:rsid w:val="00E750DF"/>
    <w:rsid w:val="00E754B1"/>
    <w:rsid w:val="00E75613"/>
    <w:rsid w:val="00E77A03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BD5"/>
    <w:rsid w:val="00E9021F"/>
    <w:rsid w:val="00E90AD3"/>
    <w:rsid w:val="00E90F1B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6B5F"/>
    <w:rsid w:val="00E97CD0"/>
    <w:rsid w:val="00EA1ED8"/>
    <w:rsid w:val="00EA2223"/>
    <w:rsid w:val="00EA2D5B"/>
    <w:rsid w:val="00EA2E04"/>
    <w:rsid w:val="00EA2F22"/>
    <w:rsid w:val="00EA363E"/>
    <w:rsid w:val="00EA3C1A"/>
    <w:rsid w:val="00EA3D09"/>
    <w:rsid w:val="00EA41CA"/>
    <w:rsid w:val="00EA466F"/>
    <w:rsid w:val="00EA51C4"/>
    <w:rsid w:val="00EA56D6"/>
    <w:rsid w:val="00EA6EF6"/>
    <w:rsid w:val="00EA7318"/>
    <w:rsid w:val="00EA741E"/>
    <w:rsid w:val="00EA785C"/>
    <w:rsid w:val="00EB4A67"/>
    <w:rsid w:val="00EC0436"/>
    <w:rsid w:val="00EC1A44"/>
    <w:rsid w:val="00EC1E5F"/>
    <w:rsid w:val="00EC23C0"/>
    <w:rsid w:val="00EC5C8B"/>
    <w:rsid w:val="00EC6767"/>
    <w:rsid w:val="00EC6EE9"/>
    <w:rsid w:val="00EC77A8"/>
    <w:rsid w:val="00EC7F27"/>
    <w:rsid w:val="00ED0CBC"/>
    <w:rsid w:val="00ED4167"/>
    <w:rsid w:val="00ED5242"/>
    <w:rsid w:val="00ED6A0A"/>
    <w:rsid w:val="00ED76E4"/>
    <w:rsid w:val="00EE08E8"/>
    <w:rsid w:val="00EE18B0"/>
    <w:rsid w:val="00EE2B60"/>
    <w:rsid w:val="00EE2C86"/>
    <w:rsid w:val="00EE35C3"/>
    <w:rsid w:val="00EE3A43"/>
    <w:rsid w:val="00EE648D"/>
    <w:rsid w:val="00EE6EE6"/>
    <w:rsid w:val="00EE7851"/>
    <w:rsid w:val="00EE7BBD"/>
    <w:rsid w:val="00EF13DB"/>
    <w:rsid w:val="00EF1725"/>
    <w:rsid w:val="00EF1B2C"/>
    <w:rsid w:val="00EF1DF1"/>
    <w:rsid w:val="00EF29F3"/>
    <w:rsid w:val="00EF2EA3"/>
    <w:rsid w:val="00EF3050"/>
    <w:rsid w:val="00EF3083"/>
    <w:rsid w:val="00EF45C3"/>
    <w:rsid w:val="00EF4D95"/>
    <w:rsid w:val="00EF6B25"/>
    <w:rsid w:val="00EF7314"/>
    <w:rsid w:val="00F00A3A"/>
    <w:rsid w:val="00F0244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1E86"/>
    <w:rsid w:val="00F13B4F"/>
    <w:rsid w:val="00F15456"/>
    <w:rsid w:val="00F16A45"/>
    <w:rsid w:val="00F20413"/>
    <w:rsid w:val="00F20710"/>
    <w:rsid w:val="00F220C6"/>
    <w:rsid w:val="00F2233E"/>
    <w:rsid w:val="00F23822"/>
    <w:rsid w:val="00F24374"/>
    <w:rsid w:val="00F25235"/>
    <w:rsid w:val="00F252DE"/>
    <w:rsid w:val="00F25380"/>
    <w:rsid w:val="00F25AC1"/>
    <w:rsid w:val="00F27F2E"/>
    <w:rsid w:val="00F323F3"/>
    <w:rsid w:val="00F329BF"/>
    <w:rsid w:val="00F3444F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11D4"/>
    <w:rsid w:val="00F72112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80275"/>
    <w:rsid w:val="00F8036C"/>
    <w:rsid w:val="00F806E9"/>
    <w:rsid w:val="00F80894"/>
    <w:rsid w:val="00F81E0C"/>
    <w:rsid w:val="00F825E0"/>
    <w:rsid w:val="00F82FCC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15C"/>
    <w:rsid w:val="00FA07B2"/>
    <w:rsid w:val="00FA0C8A"/>
    <w:rsid w:val="00FA121A"/>
    <w:rsid w:val="00FA1A6F"/>
    <w:rsid w:val="00FA1DC3"/>
    <w:rsid w:val="00FA1F17"/>
    <w:rsid w:val="00FA218D"/>
    <w:rsid w:val="00FA2C31"/>
    <w:rsid w:val="00FA3A25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FEA"/>
    <w:rsid w:val="00FC23EC"/>
    <w:rsid w:val="00FC332B"/>
    <w:rsid w:val="00FC4242"/>
    <w:rsid w:val="00FC64A3"/>
    <w:rsid w:val="00FC64BB"/>
    <w:rsid w:val="00FC68D4"/>
    <w:rsid w:val="00FC76BC"/>
    <w:rsid w:val="00FD0211"/>
    <w:rsid w:val="00FD6F80"/>
    <w:rsid w:val="00FD76F3"/>
    <w:rsid w:val="00FD7A5B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1538"/>
    <w:rsid w:val="00FF30A7"/>
    <w:rsid w:val="00FF32FD"/>
    <w:rsid w:val="00FF4310"/>
    <w:rsid w:val="00FF4D35"/>
    <w:rsid w:val="00FF5293"/>
    <w:rsid w:val="00FF55A6"/>
    <w:rsid w:val="00FF72E5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Svijetlareetkatablice1" w:type="table">
    <w:name w:val="Svijetla rešetka tablice1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26. listopada 2022.</izvorni_sadrzaj>
    <derivirana_varijabla naziv="DomainObject.StvarniPocetakDatum_1">26. listopada 2022.</derivirana_varijabla>
  </DomainObject.StvarniPocetakDatum>
  <DomainObject.StvarniZavrsetakDatum>
    <izvorni_sadrzaj>26. listopada 2022.</izvorni_sadrzaj>
    <derivirana_varijabla naziv="DomainObject.StvarniZavrsetakDatum_1">26. listopada 2022.</derivirana_varijabla>
  </DomainObject.StvarniZavrsetakDatum>
  <DomainObject.PlaniraniZavrsetakDatum>
    <izvorni_sadrzaj>26. listopada 2022.</izvorni_sadrzaj>
    <derivirana_varijabla naziv="DomainObject.PlaniraniZavrsetakDatum_1">26. listopada 2022.</derivirana_varijabla>
  </DomainObject.PlaniraniZavrsetakDatum>
  <DomainObject.PlaniraniPocetakDatum>
    <izvorni_sadrzaj>26. listopada 2022.</izvorni_sadrzaj>
    <derivirana_varijabla naziv="DomainObject.PlaniraniPocetakDatum_1">26. listopada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listopada 2022.</izvorni_sadrzaj>
    <derivirana_varijabla naziv="DomainObject.Zapisnik.DatumKreiranja_1">26.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St-560/2022-29</izvorni_sadrzaj>
    <derivirana_varijabla naziv="DomainObject.Zapisnik.Oznaka_1">St-560/2022-29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2022.</izvorni_sadrzaj>
    <derivirana_varijabla naziv="DomainObject.Predmet.DatumIzradeOptuznogAkta_1">17. veljače 2022.</derivirana_varijabla>
  </DomainObject.Predmet.DatumIzradeOptuznogAkta>
  <DomainObject.Predmet.DatumIzradeOptuznogAktaFormated>
    <izvorni_sadrzaj>17.2.2022.</izvorni_sadrzaj>
    <derivirana_varijabla naziv="DomainObject.Predmet.DatumIzradeOptuznogAktaFormated_1">17.2.2022.</derivirana_varijabla>
  </DomainObject.Predmet.DatumIzradeOptuznogAktaFormated>
  <DomainObject.Predmet.DatumOsnivanja>
    <izvorni_sadrzaj>17. veljače 2022.</izvorni_sadrzaj>
    <derivirana_varijabla naziv="DomainObject.Predmet.DatumOsnivanja_1">17.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2022.</izvorni_sadrzaj>
    <derivirana_varijabla naziv="DomainObject.Predmet.DatumPrimitkaOptuznogAkta_1">17.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St-560/2022</izvorni_sadrzaj>
    <derivirana_varijabla naziv="DomainObject.Predmet.OznakaBroj_1">St-560/2022</derivirana_varijabla>
  </DomainObject.Predmet.OznakaBroj>
  <DomainObject.Predmet.OznakaBrojOptuznogAkta>
    <izvorni_sadrzaj>04-06-22-918</izvorni_sadrzaj>
    <derivirana_varijabla naziv="DomainObject.Predmet.OznakaBrojOptuznogAkta_1">04-06-22-918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SIBIRAEA d.o.o.</izvorni_sadrzaj>
    <derivirana_varijabla naziv="DomainObject.Predmet.ProtustrankaFormated_1">  SIBIRAEA d.o.o.</derivirana_varijabla>
  </DomainObject.Predmet.ProtustrankaFormated>
  <DomainObject.Predmet.ProtustrankaFormatedOIB>
    <izvorni_sadrzaj>  SIBIRAEA d.o.o., OIB 54060559050</izvorni_sadrzaj>
    <derivirana_varijabla naziv="DomainObject.Predmet.ProtustrankaFormatedOIB_1">  SIBIRAEA d.o.o., OIB 54060559050</derivirana_varijabla>
  </DomainObject.Predmet.ProtustrankaFormatedOIB>
  <DomainObject.Predmet.ProtustrankaFormatedWithAdress>
    <izvorni_sadrzaj> SIBIRAEA d.o.o., Stjepana Gradića 1, 10000 Zagreb</izvorni_sadrzaj>
    <derivirana_varijabla naziv="DomainObject.Predmet.ProtustrankaFormatedWithAdress_1"> SIBIRAEA d.o.o., Stjepana Gradića 1, 10000 Zagreb</derivirana_varijabla>
  </DomainObject.Predmet.ProtustrankaFormatedWithAdress>
  <DomainObject.Predmet.ProtustrankaFormatedWithAdressOIB>
    <izvorni_sadrzaj> SIBIRAEA d.o.o., OIB 54060559050, Stjepana Gradića 1, 10000 Zagreb</izvorni_sadrzaj>
    <derivirana_varijabla naziv="DomainObject.Predmet.ProtustrankaFormatedWithAdressOIB_1"> SIBIRAEA d.o.o., OIB 54060559050, Stjepana Gradića 1, 10000 Zagreb</derivirana_varijabla>
  </DomainObject.Predmet.ProtustrankaFormatedWithAdressOIB>
  <DomainObject.Predmet.ProtustrankaWithAdress>
    <izvorni_sadrzaj>SIBIRAEA d.o.o. Stjepana Gradića 1, 10000 Zagreb</izvorni_sadrzaj>
    <derivirana_varijabla naziv="DomainObject.Predmet.ProtustrankaWithAdress_1">SIBIRAEA d.o.o. Stjepana Gradića 1, 10000 Zagreb</derivirana_varijabla>
  </DomainObject.Predmet.ProtustrankaWithAdress>
  <DomainObject.Predmet.ProtustrankaWithAdressOIB>
    <izvorni_sadrzaj>SIBIRAEA d.o.o., OIB 54060559050, Stjepana Gradića 1, 10000 Zagreb</izvorni_sadrzaj>
    <derivirana_varijabla naziv="DomainObject.Predmet.ProtustrankaWithAdressOIB_1">SIBIRAEA d.o.o., OIB 54060559050, Stjepana Gradića 1, 10000 Zagreb</derivirana_varijabla>
  </DomainObject.Predmet.ProtustrankaWithAdressOIB>
  <DomainObject.Predmet.ProtustrankaNazivFormated>
    <izvorni_sadrzaj>SIBIRAEA d.o.o.</izvorni_sadrzaj>
    <derivirana_varijabla naziv="DomainObject.Predmet.ProtustrankaNazivFormated_1">SIBIRAEA d.o.o.</derivirana_varijabla>
  </DomainObject.Predmet.ProtustrankaNazivFormated>
  <DomainObject.Predmet.ProtustrankaNazivFormatedOIB>
    <izvorni_sadrzaj>SIBIRAEA d.o.o., OIB 54060559050</izvorni_sadrzaj>
    <derivirana_varijabla naziv="DomainObject.Predmet.ProtustrankaNazivFormatedOIB_1">SIBIRAEA d.o.o., OIB 54060559050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SIBIRAEA d.o.o.</item>
    </izvorni_sadrzaj>
    <derivirana_varijabla naziv="DomainObject.Predmet.ProtuStrankaListFormated_1">
      <item>SIBIRAEA d.o.o.</item>
    </derivirana_varijabla>
  </DomainObject.Predmet.ProtuStrankaListFormated>
  <DomainObject.Predmet.ProtuStrankaListFormatedOIB>
    <izvorni_sadrzaj>
      <item>SIBIRAEA d.o.o., OIB 54060559050</item>
    </izvorni_sadrzaj>
    <derivirana_varijabla naziv="DomainObject.Predmet.ProtuStrankaListFormatedOIB_1">
      <item>SIBIRAEA d.o.o., OIB 54060559050</item>
    </derivirana_varijabla>
  </DomainObject.Predmet.ProtuStrankaListFormatedOIB>
  <DomainObject.Predmet.ProtuStrankaListFormatedWithAdress>
    <izvorni_sadrzaj>
      <item>SIBIRAEA d.o.o., Stjepana Gradića 1, 10000 Zagreb</item>
    </izvorni_sadrzaj>
    <derivirana_varijabla naziv="DomainObject.Predmet.ProtuStrankaListFormatedWithAdress_1">
      <item>SIBIRAEA d.o.o., Stjepana Gradića 1, 10000 Zagreb</item>
    </derivirana_varijabla>
  </DomainObject.Predmet.ProtuStrankaListFormatedWithAdress>
  <DomainObject.Predmet.ProtuStrankaListFormatedWithAdressOIB>
    <izvorni_sadrzaj>
      <item>SIBIRAEA d.o.o., OIB 54060559050, Stjepana Gradića 1, 10000 Zagreb</item>
    </izvorni_sadrzaj>
    <derivirana_varijabla naziv="DomainObject.Predmet.ProtuStrankaListFormatedWithAdressOIB_1">
      <item>SIBIRAEA d.o.o., OIB 54060559050, Stjepana Gradića 1, 10000 Zagreb</item>
    </derivirana_varijabla>
  </DomainObject.Predmet.ProtuStrankaListFormatedWithAdressOIB>
  <DomainObject.Predmet.ProtuStrankaListNazivFormated>
    <izvorni_sadrzaj>
      <item>SIBIRAEA d.o.o.</item>
    </izvorni_sadrzaj>
    <derivirana_varijabla naziv="DomainObject.Predmet.ProtuStrankaListNazivFormated_1">
      <item>SIBIRAEA d.o.o.</item>
    </derivirana_varijabla>
  </DomainObject.Predmet.ProtuStrankaListNazivFormated>
  <DomainObject.Predmet.ProtuStrankaListNazivFormatedOIB>
    <izvorni_sadrzaj>
      <item>SIBIRAEA d.o.o., OIB 54060559050</item>
    </izvorni_sadrzaj>
    <derivirana_varijabla naziv="DomainObject.Predmet.ProtuStrankaListNazivFormatedOIB_1">
      <item>SIBIRAEA d.o.o., OIB 54060559050</item>
    </derivirana_varijabla>
  </DomainObject.Predmet.ProtuStrankaListNazivFormatedOIB>
  <DomainObject.Predmet.OstaliListFormated>
    <izvorni_sadrzaj>
      <item>Ivan Škarica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Formated_1">
      <item>Ivan Škarica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Formated>
  <DomainObject.Predmet.OstaliListFormatedOIB>
    <izvorni_sadrzaj>
      <item>Ivan Škarica, OIB 54025915305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FormatedOIB_1">
      <item>Ivan Škarica, OIB 54025915305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FormatedOIB>
  <DomainObject.Predmet.OstaliListFormatedWithAdress>
    <izvorni_sadrzaj>
      <item>Ivan Škarica, Podbrežje X. 24, 10000 Zagreb</item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izvorni_sadrzaj>
    <derivirana_varijabla naziv="DomainObject.Predmet.OstaliListFormatedWithAdress_1">
      <item>Ivan Škarica, Podbrežje X. 24, 10000 Zagreb</item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derivirana_varijabla>
  </DomainObject.Predmet.OstaliListFormatedWithAdress>
  <DomainObject.Predmet.OstaliListFormatedWithAdressOIB>
    <izvorni_sadrzaj>
      <item>Ivan Škarica, OIB 54025915305, Podbrežje X. 24, 10000 Zagreb</item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izvorni_sadrzaj>
    <derivirana_varijabla naziv="DomainObject.Predmet.OstaliListFormatedWithAdressOIB_1">
      <item>Ivan Škarica, OIB 54025915305, Podbrežje X. 24, 10000 Zagreb</item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derivirana_varijabla>
  </DomainObject.Predmet.OstaliListFormatedWithAdressOIB>
  <DomainObject.Predmet.OstaliListNazivFormated>
    <izvorni_sadrzaj>
      <item>Ivan Škarica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NazivFormated_1">
      <item>Ivan Škarica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NazivFormated>
  <DomainObject.Predmet.OstaliListNazivFormatedOIB>
    <izvorni_sadrzaj>
      <item>Ivan Škarica, OIB 54025915305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NazivFormatedOIB_1">
      <item>Ivan Škarica, OIB 54025915305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2022.</izvorni_sadrzaj>
    <derivirana_varijabla naziv="DomainObject.Datum_1">26. listopada 2022.</derivirana_varijabla>
  </DomainObject.Datum>
  <DomainObject.PoslovniBrojDokumenta>
    <izvorni_sadrzaj>St-560/2022-29</izvorni_sadrzaj>
    <derivirana_varijabla naziv="DomainObject.PoslovniBrojDokumenta_1">St-560/2022-29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SIBIRAEA d.o.o.</izvorni_sadrzaj>
    <derivirana_varijabla naziv="DomainObject.Predmet.ProtustrankaIDrugi_1">SIBIRAEA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SIBIRAEA d.o.o., OIB 54060559050, Stjepana Gradića 1, 10000 Zagreb</izvorni_sadrzaj>
    <derivirana_varijabla naziv="DomainObject.Predmet.ProtustrankaIDrugiAdressOIB_1">SIBIRAEA d.o.o., OIB 54060559050, Stjepana Gradića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SIBIRAEA d.o.o.</item>
      <item>Financijska agencija</item>
      <item>Ivan Škarica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SudioniciListNaziv_1">
      <item>SIBIRAEA d.o.o.</item>
      <item>Financijska agencija</item>
      <item>Ivan Škarica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SudioniciListNaziv>
  <DomainObject.Predmet.SudioniciListAdressOIB>
    <izvorni_sadrzaj>
      <item>SIBIRAEA d.o.o., OIB 54060559050, Stjepana Gradića 1,10000 Zagreb</item>
      <item>Financijska agencija, OIB 85821130368, TRG SVIBANJSKIH ŽRTAVA 1995. 1,10000 Zagreb</item>
      <item>Ivan Škarica, OIB 54025915305, Podbrežje X. 24,10000 Zagreb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izvorni_sadrzaj>
    <derivirana_varijabla naziv="DomainObject.Predmet.SudioniciListAdressOIB_1">
      <item>SIBIRAEA d.o.o., OIB 54060559050, Stjepana Gradića 1,10000 Zagreb</item>
      <item>Financijska agencija, OIB 85821130368, TRG SVIBANJSKIH ŽRTAVA 1995. 1,10000 Zagreb</item>
      <item>Ivan Škarica, OIB 54025915305, Podbrežje X. 24,10000 Zagreb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54060559050</item>
      <item>, OIB 54025915305</item>
      <item>, OIB 73294314024</item>
      <item>, OIB 64406809162</item>
      <item>, OIB 76108805525</item>
      <item>, OIB 22874515170</item>
      <item>, OIB null</item>
    </izvorni_sadrzaj>
    <derivirana_varijabla naziv="DomainObject.Predmet.SudioniciListNazivOIB_1">
      <item>, OIB 85821130368</item>
      <item>, OIB 54060559050</item>
      <item>, OIB 54025915305</item>
      <item>, OIB 73294314024</item>
      <item>, OIB 64406809162</item>
      <item>, OIB 76108805525</item>
      <item>, OIB 22874515170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A4222-899B-42D3-B694-F63FFE6D25AF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187</properties:Words>
  <properties:Characters>1018</properties:Characters>
  <properties:Lines>52</properties:Lines>
  <properties:Paragraphs>29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2022-10-25T11:49:00Z</dcterms:created>
  <dc:creator>Vinka Mihalinčić</dc:creator>
  <cp:lastModifiedBy>Vinka Mihalinčić</cp:lastModifiedBy>
  <cp:lastPrinted>2022-10-26T09:54:00Z</cp:lastPrinted>
  <dcterms:modified xmlns:xsi="http://www.w3.org/2001/XMLSchema-instance" xsi:type="dcterms:W3CDTF">2022-10-26T11:56:00Z</dcterms:modified>
  <cp:revision>6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St-560/2022-29 / Zapisnik - Ispitno ročište (St-560-22-ispitno i izvještajno ročište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